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4E" w:rsidRPr="003E6A3C" w:rsidRDefault="0052344E" w:rsidP="0052344E">
      <w:pPr>
        <w:jc w:val="right"/>
      </w:pPr>
      <w:r w:rsidRPr="003E6A3C">
        <w:t>ПРОЕКТ ПОСТАНОВЛЕНИЯ</w:t>
      </w:r>
    </w:p>
    <w:p w:rsidR="0052344E" w:rsidRPr="003670DC" w:rsidRDefault="0052344E" w:rsidP="0052344E">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52344E" w:rsidRPr="003670DC" w:rsidTr="0052344E">
        <w:tc>
          <w:tcPr>
            <w:tcW w:w="4952" w:type="dxa"/>
            <w:tcBorders>
              <w:top w:val="nil"/>
              <w:left w:val="nil"/>
              <w:bottom w:val="nil"/>
              <w:right w:val="nil"/>
            </w:tcBorders>
          </w:tcPr>
          <w:p w:rsidR="0052344E" w:rsidRPr="003670DC" w:rsidRDefault="0052344E" w:rsidP="0052344E">
            <w:r w:rsidRPr="003670DC">
              <w:t>от ___________</w:t>
            </w:r>
          </w:p>
          <w:p w:rsidR="0052344E" w:rsidRPr="003670DC" w:rsidRDefault="0052344E" w:rsidP="0052344E"/>
          <w:p w:rsidR="0052344E" w:rsidRPr="003670DC" w:rsidRDefault="0052344E" w:rsidP="0052344E">
            <w:r w:rsidRPr="003670DC">
              <w:t>г. Нижневартовск</w:t>
            </w:r>
          </w:p>
        </w:tc>
        <w:tc>
          <w:tcPr>
            <w:tcW w:w="4696" w:type="dxa"/>
            <w:tcBorders>
              <w:top w:val="nil"/>
              <w:left w:val="nil"/>
              <w:bottom w:val="nil"/>
              <w:right w:val="nil"/>
            </w:tcBorders>
          </w:tcPr>
          <w:p w:rsidR="0052344E" w:rsidRPr="003670DC" w:rsidRDefault="0052344E" w:rsidP="0052344E">
            <w:pPr>
              <w:tabs>
                <w:tab w:val="left" w:pos="3123"/>
                <w:tab w:val="left" w:pos="3270"/>
              </w:tabs>
              <w:jc w:val="right"/>
            </w:pPr>
            <w:r w:rsidRPr="003670DC">
              <w:t>№______</w:t>
            </w:r>
          </w:p>
        </w:tc>
      </w:tr>
    </w:tbl>
    <w:p w:rsidR="00A27B69" w:rsidRPr="003670DC" w:rsidRDefault="00A27B69" w:rsidP="00A27B69">
      <w:pPr>
        <w:ind w:right="5103"/>
        <w:rPr>
          <w:szCs w:val="20"/>
        </w:rPr>
      </w:pPr>
    </w:p>
    <w:p w:rsidR="00D94EEE" w:rsidRPr="003670DC" w:rsidRDefault="00D94EEE" w:rsidP="00852ED8">
      <w:pPr>
        <w:ind w:right="5103"/>
        <w:jc w:val="both"/>
      </w:pPr>
      <w:r w:rsidRPr="003670DC">
        <w:t xml:space="preserve">О </w:t>
      </w:r>
      <w:r w:rsidR="0025069B">
        <w:t xml:space="preserve">внесении изменений в приложение 1 </w:t>
      </w:r>
      <w:r w:rsidRPr="003670DC">
        <w:t>к постано</w:t>
      </w:r>
      <w:r w:rsidR="007930D3">
        <w:t>влению администрации района от 12</w:t>
      </w:r>
      <w:r w:rsidRPr="003670DC">
        <w:t>.1</w:t>
      </w:r>
      <w:r w:rsidR="007930D3">
        <w:t>2</w:t>
      </w:r>
      <w:r w:rsidRPr="003670DC">
        <w:t>.20</w:t>
      </w:r>
      <w:r w:rsidR="007930D3">
        <w:t>23 № 1342</w:t>
      </w:r>
      <w:r w:rsidR="007A2A3A" w:rsidRPr="003670DC">
        <w:t xml:space="preserve"> </w:t>
      </w:r>
      <w:r w:rsidRPr="003670DC">
        <w:t>«Об утверждении муниципальной программы «Развитие образования в Нижневартовском районе»</w:t>
      </w:r>
      <w:r w:rsidR="00AD4D94" w:rsidRPr="003670DC">
        <w:t>»</w:t>
      </w:r>
    </w:p>
    <w:p w:rsidR="00EA5AE9" w:rsidRPr="003670DC" w:rsidRDefault="00EA5AE9" w:rsidP="00CC3BAA">
      <w:pPr>
        <w:jc w:val="both"/>
        <w:rPr>
          <w:sz w:val="20"/>
        </w:rPr>
      </w:pPr>
    </w:p>
    <w:p w:rsidR="00133BDE" w:rsidRPr="00806E2E" w:rsidRDefault="00D5383F" w:rsidP="002E435D">
      <w:pPr>
        <w:ind w:firstLine="708"/>
        <w:jc w:val="both"/>
      </w:pPr>
      <w:r w:rsidRPr="003670DC">
        <w:rPr>
          <w:color w:val="000000" w:themeColor="text1"/>
        </w:rPr>
        <w:t>В соответствии со статьей 179 Бюджетного кодекса Российской Федераци</w:t>
      </w:r>
      <w:r w:rsidR="000F6BA5" w:rsidRPr="003670DC">
        <w:rPr>
          <w:color w:val="000000" w:themeColor="text1"/>
        </w:rPr>
        <w:t>и</w:t>
      </w:r>
      <w:r w:rsidR="00E2035F">
        <w:rPr>
          <w:color w:val="000000" w:themeColor="text1"/>
        </w:rPr>
        <w:t>, руководствуясь постановлением</w:t>
      </w:r>
      <w:r w:rsidRPr="003670DC">
        <w:rPr>
          <w:color w:val="000000" w:themeColor="text1"/>
        </w:rPr>
        <w:t xml:space="preserve"> администрации района от 17.09.2021 № 1663 «О </w:t>
      </w:r>
      <w:r w:rsidRPr="00806E2E">
        <w:rPr>
          <w:color w:val="000000" w:themeColor="text1"/>
        </w:rPr>
        <w:t>порядке разработки и реализации муниципальных про</w:t>
      </w:r>
      <w:r w:rsidR="001D5432" w:rsidRPr="00806E2E">
        <w:rPr>
          <w:color w:val="000000" w:themeColor="text1"/>
        </w:rPr>
        <w:t xml:space="preserve">грамм </w:t>
      </w:r>
      <w:proofErr w:type="spellStart"/>
      <w:r w:rsidR="001D5432" w:rsidRPr="00806E2E">
        <w:rPr>
          <w:color w:val="000000" w:themeColor="text1"/>
        </w:rPr>
        <w:t>Нижневартовского</w:t>
      </w:r>
      <w:proofErr w:type="spellEnd"/>
      <w:r w:rsidR="001D5432" w:rsidRPr="00806E2E">
        <w:rPr>
          <w:color w:val="000000" w:themeColor="text1"/>
        </w:rPr>
        <w:t xml:space="preserve"> района»</w:t>
      </w:r>
      <w:r w:rsidR="00E2035F" w:rsidRPr="00806E2E">
        <w:rPr>
          <w:color w:val="000000" w:themeColor="text1"/>
        </w:rPr>
        <w:t xml:space="preserve"> и решением Думы района от 28.06.2024 №940 «О внесении изменений в решение Думы района от 21.12.2023 №894 «О бюджете </w:t>
      </w:r>
      <w:proofErr w:type="spellStart"/>
      <w:r w:rsidR="00E2035F" w:rsidRPr="00806E2E">
        <w:rPr>
          <w:color w:val="000000" w:themeColor="text1"/>
        </w:rPr>
        <w:t>Нижневартовского</w:t>
      </w:r>
      <w:proofErr w:type="spellEnd"/>
      <w:r w:rsidR="00E2035F" w:rsidRPr="00806E2E">
        <w:rPr>
          <w:color w:val="000000" w:themeColor="text1"/>
        </w:rPr>
        <w:t xml:space="preserve"> района на 2024 год и плановый период 2025 и 2026 годов»</w:t>
      </w:r>
      <w:r w:rsidRPr="00806E2E">
        <w:rPr>
          <w:color w:val="000000" w:themeColor="text1"/>
        </w:rPr>
        <w:t>,</w:t>
      </w:r>
      <w:r w:rsidR="005C2947" w:rsidRPr="00806E2E">
        <w:t xml:space="preserve"> </w:t>
      </w:r>
      <w:r w:rsidRPr="00806E2E">
        <w:t>с целью уточнения объемов финансирования мероприятий</w:t>
      </w:r>
      <w:r w:rsidR="005415DD" w:rsidRPr="00806E2E">
        <w:t>:</w:t>
      </w:r>
    </w:p>
    <w:p w:rsidR="00247738" w:rsidRPr="00806E2E" w:rsidRDefault="00247738" w:rsidP="00536976">
      <w:pPr>
        <w:ind w:firstLine="709"/>
        <w:jc w:val="both"/>
      </w:pPr>
    </w:p>
    <w:p w:rsidR="00DF5CC7" w:rsidRDefault="00583458" w:rsidP="00536976">
      <w:pPr>
        <w:ind w:firstLine="709"/>
        <w:jc w:val="both"/>
      </w:pPr>
      <w:r w:rsidRPr="00806E2E">
        <w:t>1</w:t>
      </w:r>
      <w:r w:rsidR="00944EAE" w:rsidRPr="00806E2E">
        <w:t>. Внести в приложени</w:t>
      </w:r>
      <w:r w:rsidR="003E7F17" w:rsidRPr="00806E2E">
        <w:t>е</w:t>
      </w:r>
      <w:r w:rsidR="0025069B" w:rsidRPr="00806E2E">
        <w:t xml:space="preserve"> 1</w:t>
      </w:r>
      <w:r w:rsidR="00944EAE" w:rsidRPr="00806E2E">
        <w:t xml:space="preserve"> к постано</w:t>
      </w:r>
      <w:r w:rsidR="007930D3" w:rsidRPr="00806E2E">
        <w:t>влению администрации района от 12</w:t>
      </w:r>
      <w:r w:rsidR="00944EAE" w:rsidRPr="00806E2E">
        <w:t>.1</w:t>
      </w:r>
      <w:r w:rsidR="007930D3" w:rsidRPr="00806E2E">
        <w:t>2</w:t>
      </w:r>
      <w:r w:rsidR="00944EAE" w:rsidRPr="00806E2E">
        <w:t>.20</w:t>
      </w:r>
      <w:r w:rsidR="007930D3" w:rsidRPr="00806E2E">
        <w:t>23 № 1342</w:t>
      </w:r>
      <w:r w:rsidR="00704C46" w:rsidRPr="00806E2E">
        <w:t xml:space="preserve"> </w:t>
      </w:r>
      <w:r w:rsidR="00944EAE" w:rsidRPr="00806E2E">
        <w:t>«Об утверждении муниципальной программы «Развитие образования в Нижневартовском районе»</w:t>
      </w:r>
      <w:r w:rsidR="00BA1F25" w:rsidRPr="00806E2E">
        <w:t xml:space="preserve"> </w:t>
      </w:r>
      <w:r w:rsidR="009374C6" w:rsidRPr="00806E2E">
        <w:t>(с изменениями от 08.02.2024 № 102</w:t>
      </w:r>
      <w:r w:rsidR="00134E31" w:rsidRPr="00806E2E">
        <w:t>, от 29.03.2024 № 387</w:t>
      </w:r>
      <w:r w:rsidR="0008143E" w:rsidRPr="00806E2E">
        <w:t>, от 23.04.2024 № 519</w:t>
      </w:r>
      <w:r w:rsidR="00BA1F25" w:rsidRPr="00806E2E">
        <w:t>)</w:t>
      </w:r>
      <w:r w:rsidR="00944EAE" w:rsidRPr="00806E2E">
        <w:t xml:space="preserve"> следующие изменения:</w:t>
      </w:r>
    </w:p>
    <w:p w:rsidR="00A64EE5" w:rsidRPr="00806E2E" w:rsidRDefault="00A64EE5" w:rsidP="00536976">
      <w:pPr>
        <w:ind w:firstLine="709"/>
        <w:jc w:val="both"/>
      </w:pPr>
    </w:p>
    <w:p w:rsidR="00FD0C66" w:rsidRPr="00806E2E" w:rsidRDefault="00801E0B" w:rsidP="00536976">
      <w:pPr>
        <w:ind w:firstLine="709"/>
        <w:jc w:val="both"/>
      </w:pPr>
      <w:r w:rsidRPr="00806E2E">
        <w:t>1</w:t>
      </w:r>
      <w:r w:rsidR="00FD0C66" w:rsidRPr="00806E2E">
        <w:t xml:space="preserve">.1. </w:t>
      </w:r>
      <w:r w:rsidR="00DC15BB">
        <w:t xml:space="preserve">В разделе 1 в строке «Объемы финансового </w:t>
      </w:r>
      <w:proofErr w:type="gramStart"/>
      <w:r w:rsidR="00DC15BB">
        <w:t>обеспечения  за</w:t>
      </w:r>
      <w:proofErr w:type="gramEnd"/>
      <w:r w:rsidR="00DC15BB">
        <w:t xml:space="preserve"> </w:t>
      </w:r>
      <w:r w:rsidR="007745DC" w:rsidRPr="00806E2E">
        <w:t>весь  период  реализации»  слова  «</w:t>
      </w:r>
      <w:r w:rsidR="00A53C2F" w:rsidRPr="00806E2E">
        <w:t>8 869 263,8</w:t>
      </w:r>
      <w:r w:rsidRPr="00806E2E">
        <w:t xml:space="preserve"> </w:t>
      </w:r>
      <w:r w:rsidR="007745DC" w:rsidRPr="00806E2E">
        <w:t xml:space="preserve">тысяч рублей»  заменить на  слова </w:t>
      </w:r>
      <w:r w:rsidR="00A400E7">
        <w:t xml:space="preserve">           </w:t>
      </w:r>
      <w:r w:rsidR="007745DC" w:rsidRPr="00806E2E">
        <w:t>«</w:t>
      </w:r>
      <w:r w:rsidR="00A400E7" w:rsidRPr="00A400E7">
        <w:rPr>
          <w:bCs/>
        </w:rPr>
        <w:t>8 969 380,1</w:t>
      </w:r>
      <w:r w:rsidR="00DC15BB">
        <w:t xml:space="preserve"> </w:t>
      </w:r>
      <w:r w:rsidR="007745DC" w:rsidRPr="00806E2E">
        <w:t>тысяч рублей».</w:t>
      </w:r>
    </w:p>
    <w:p w:rsidR="00DE7701" w:rsidRDefault="00801E0B" w:rsidP="001A22F0">
      <w:pPr>
        <w:widowControl w:val="0"/>
        <w:ind w:firstLine="709"/>
        <w:jc w:val="both"/>
      </w:pPr>
      <w:r w:rsidRPr="00806E2E">
        <w:t>1</w:t>
      </w:r>
      <w:r w:rsidR="003E1DF0" w:rsidRPr="00806E2E">
        <w:t>.2</w:t>
      </w:r>
      <w:r w:rsidR="00DF5CC7" w:rsidRPr="00806E2E">
        <w:t>.</w:t>
      </w:r>
      <w:r w:rsidR="00485718" w:rsidRPr="00806E2E">
        <w:t xml:space="preserve"> </w:t>
      </w:r>
      <w:r w:rsidR="001634E3" w:rsidRPr="00806E2E">
        <w:t>Раздел</w:t>
      </w:r>
      <w:r w:rsidR="0025069B" w:rsidRPr="00806E2E">
        <w:t xml:space="preserve"> </w:t>
      </w:r>
      <w:r w:rsidR="00A14542" w:rsidRPr="00806E2E">
        <w:t xml:space="preserve">5 </w:t>
      </w:r>
      <w:r w:rsidR="00321696" w:rsidRPr="00806E2E">
        <w:t>«Финансовое обеспечение муниципальной</w:t>
      </w:r>
      <w:r w:rsidR="00321696" w:rsidRPr="00321696">
        <w:t xml:space="preserve"> программы</w:t>
      </w:r>
      <w:r w:rsidR="00321696">
        <w:t>»</w:t>
      </w:r>
      <w:r w:rsidR="00FA4297" w:rsidRPr="00FA4297">
        <w:t xml:space="preserve"> изложить в новой редакции</w:t>
      </w:r>
      <w:r w:rsidR="00321696">
        <w:t>,</w:t>
      </w:r>
      <w:r w:rsidR="0025069B">
        <w:t xml:space="preserve"> согласно приложению</w:t>
      </w:r>
      <w:r w:rsidR="003E1DF0">
        <w:t xml:space="preserve"> 1</w:t>
      </w:r>
      <w:r w:rsidR="00FA4297" w:rsidRPr="00FA4297">
        <w:t>.</w:t>
      </w:r>
    </w:p>
    <w:p w:rsidR="009D42F5" w:rsidRPr="003670DC" w:rsidRDefault="009D42F5" w:rsidP="00A14542">
      <w:pPr>
        <w:jc w:val="both"/>
      </w:pPr>
    </w:p>
    <w:p w:rsidR="00E16F4B" w:rsidRDefault="00801E0B" w:rsidP="00E16F4B">
      <w:pPr>
        <w:autoSpaceDE w:val="0"/>
        <w:autoSpaceDN w:val="0"/>
        <w:adjustRightInd w:val="0"/>
        <w:ind w:firstLine="709"/>
        <w:jc w:val="both"/>
      </w:pPr>
      <w:r>
        <w:t>2</w:t>
      </w:r>
      <w:r w:rsidR="00D71BA9" w:rsidRPr="003670DC">
        <w:t xml:space="preserve">. </w:t>
      </w:r>
      <w:r w:rsidR="00E16F4B">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w:t>
      </w:r>
    </w:p>
    <w:p w:rsidR="00E16F4B" w:rsidRDefault="00E16F4B" w:rsidP="00E16F4B">
      <w:pPr>
        <w:autoSpaceDE w:val="0"/>
        <w:autoSpaceDN w:val="0"/>
        <w:adjustRightInd w:val="0"/>
        <w:ind w:firstLine="709"/>
        <w:jc w:val="both"/>
      </w:pPr>
      <w:r>
        <w:t>разместить постановление на официальном веб-сайте администрации района: www.nvraion.ru;</w:t>
      </w:r>
    </w:p>
    <w:p w:rsidR="00D94EEE" w:rsidRDefault="00E16F4B" w:rsidP="00E16F4B">
      <w:pPr>
        <w:autoSpaceDE w:val="0"/>
        <w:autoSpaceDN w:val="0"/>
        <w:adjustRightInd w:val="0"/>
        <w:ind w:firstLine="709"/>
        <w:jc w:val="both"/>
      </w:pPr>
      <w:r>
        <w:t>опубликовать постановление в приложении «Официальный бюллетень» к районной газете «Новости Приобья».</w:t>
      </w:r>
    </w:p>
    <w:p w:rsidR="00E16F4B" w:rsidRPr="003670DC" w:rsidRDefault="00E16F4B" w:rsidP="00E16F4B">
      <w:pPr>
        <w:autoSpaceDE w:val="0"/>
        <w:autoSpaceDN w:val="0"/>
        <w:adjustRightInd w:val="0"/>
        <w:ind w:firstLine="709"/>
        <w:jc w:val="both"/>
      </w:pPr>
    </w:p>
    <w:p w:rsidR="00D94EEE" w:rsidRPr="003670DC" w:rsidRDefault="00801E0B" w:rsidP="00D94EEE">
      <w:pPr>
        <w:ind w:firstLine="709"/>
        <w:jc w:val="both"/>
      </w:pPr>
      <w:r>
        <w:t>3</w:t>
      </w:r>
      <w:r w:rsidR="00D94EEE" w:rsidRPr="003670DC">
        <w:t>. Постановление вступает в силу после его официального опубликования (обнародования).</w:t>
      </w:r>
    </w:p>
    <w:p w:rsidR="00D94EEE" w:rsidRPr="003670DC" w:rsidRDefault="00D94EEE" w:rsidP="00D94EEE">
      <w:pPr>
        <w:ind w:firstLine="709"/>
        <w:jc w:val="both"/>
      </w:pPr>
    </w:p>
    <w:p w:rsidR="00D94EEE" w:rsidRPr="003670DC" w:rsidRDefault="00801E0B" w:rsidP="00D94EEE">
      <w:pPr>
        <w:ind w:firstLine="709"/>
        <w:jc w:val="both"/>
        <w:rPr>
          <w:bCs/>
        </w:rPr>
      </w:pPr>
      <w:r>
        <w:lastRenderedPageBreak/>
        <w:t>4</w:t>
      </w:r>
      <w:r w:rsidR="00D94EEE" w:rsidRPr="003670DC">
        <w:t xml:space="preserve">. Контроль за выполнением постановления возложить на </w:t>
      </w:r>
      <w:r w:rsidR="00B87394" w:rsidRPr="003670DC">
        <w:t>начальника управления о</w:t>
      </w:r>
      <w:r w:rsidR="003E1DF0">
        <w:t>бразования администрации района</w:t>
      </w:r>
      <w:r w:rsidR="009764A9">
        <w:t xml:space="preserve"> О.В. Бардину</w:t>
      </w:r>
      <w:r w:rsidR="00D94EEE" w:rsidRPr="003670DC">
        <w:t>.</w:t>
      </w:r>
    </w:p>
    <w:p w:rsidR="00D94EEE" w:rsidRDefault="00D94EEE" w:rsidP="00D94EEE">
      <w:pPr>
        <w:jc w:val="both"/>
      </w:pPr>
    </w:p>
    <w:p w:rsidR="000E2381" w:rsidRPr="003670DC" w:rsidRDefault="000E2381" w:rsidP="00D94EEE">
      <w:pPr>
        <w:jc w:val="both"/>
      </w:pPr>
    </w:p>
    <w:p w:rsidR="00413509" w:rsidRPr="003670DC" w:rsidRDefault="001E506C" w:rsidP="00D94EEE">
      <w:pPr>
        <w:shd w:val="clear" w:color="auto" w:fill="FFFFFF"/>
        <w:jc w:val="both"/>
        <w:sectPr w:rsidR="00413509" w:rsidRPr="003670DC" w:rsidSect="00E86C28">
          <w:headerReference w:type="default" r:id="rId8"/>
          <w:pgSz w:w="11907" w:h="16840" w:code="9"/>
          <w:pgMar w:top="1134" w:right="567" w:bottom="1134" w:left="1701" w:header="720" w:footer="720" w:gutter="0"/>
          <w:cols w:space="720"/>
          <w:noEndnote/>
          <w:docGrid w:linePitch="381"/>
        </w:sectPr>
      </w:pPr>
      <w:r w:rsidRPr="003670DC">
        <w:t>Глава</w:t>
      </w:r>
      <w:r w:rsidR="00D94EEE" w:rsidRPr="003670DC">
        <w:t xml:space="preserve"> района                                                                                 </w:t>
      </w:r>
      <w:r w:rsidRPr="003670DC">
        <w:t xml:space="preserve">Б.А. </w:t>
      </w:r>
      <w:proofErr w:type="spellStart"/>
      <w:r w:rsidRPr="003670DC">
        <w:t>Саломатин</w:t>
      </w:r>
      <w:proofErr w:type="spellEnd"/>
    </w:p>
    <w:p w:rsidR="001A22F0" w:rsidRPr="00DF41C6" w:rsidRDefault="0025069B" w:rsidP="001A22F0">
      <w:pPr>
        <w:tabs>
          <w:tab w:val="left" w:pos="9923"/>
        </w:tabs>
        <w:ind w:left="9923"/>
        <w:jc w:val="both"/>
      </w:pPr>
      <w:r>
        <w:lastRenderedPageBreak/>
        <w:t xml:space="preserve">Приложение </w:t>
      </w:r>
      <w:r w:rsidR="00F830DB">
        <w:t xml:space="preserve">1 </w:t>
      </w:r>
      <w:r w:rsidRPr="00DF41C6">
        <w:t>к</w:t>
      </w:r>
      <w:r w:rsidR="001A22F0" w:rsidRPr="00DF41C6">
        <w:t xml:space="preserve"> постановлению администрации района </w:t>
      </w:r>
    </w:p>
    <w:p w:rsidR="001A22F0" w:rsidRPr="00DF41C6" w:rsidRDefault="001A22F0" w:rsidP="001A22F0">
      <w:pPr>
        <w:tabs>
          <w:tab w:val="left" w:pos="9923"/>
        </w:tabs>
        <w:ind w:left="9923"/>
        <w:jc w:val="both"/>
      </w:pPr>
      <w:r w:rsidRPr="00DF41C6">
        <w:t>от__________№________________</w:t>
      </w:r>
    </w:p>
    <w:p w:rsidR="00F830DB" w:rsidRDefault="00F830DB" w:rsidP="003E1DF0">
      <w:pPr>
        <w:rPr>
          <w:sz w:val="24"/>
          <w:szCs w:val="24"/>
        </w:rPr>
      </w:pPr>
    </w:p>
    <w:p w:rsidR="00247738" w:rsidRDefault="00F830DB" w:rsidP="008F1143">
      <w:pPr>
        <w:jc w:val="center"/>
        <w:rPr>
          <w:sz w:val="24"/>
          <w:szCs w:val="24"/>
        </w:rPr>
      </w:pPr>
      <w:r>
        <w:rPr>
          <w:sz w:val="24"/>
          <w:szCs w:val="24"/>
        </w:rPr>
        <w:t>«</w:t>
      </w:r>
      <w:r w:rsidR="0025069B">
        <w:rPr>
          <w:sz w:val="24"/>
          <w:szCs w:val="24"/>
        </w:rPr>
        <w:t>5.</w:t>
      </w:r>
      <w:r>
        <w:rPr>
          <w:sz w:val="24"/>
          <w:szCs w:val="24"/>
        </w:rPr>
        <w:t xml:space="preserve"> </w:t>
      </w:r>
      <w:r w:rsidR="001634E3" w:rsidRPr="002B6CFE">
        <w:rPr>
          <w:sz w:val="24"/>
          <w:szCs w:val="24"/>
        </w:rPr>
        <w:t>Финансовое обеспечение муниципальной программы</w:t>
      </w:r>
    </w:p>
    <w:p w:rsidR="003E1DF0" w:rsidRPr="00247738" w:rsidRDefault="003E1DF0" w:rsidP="008F1143">
      <w:pPr>
        <w:jc w:val="center"/>
        <w:rPr>
          <w:sz w:val="24"/>
          <w:szCs w:val="24"/>
        </w:rPr>
      </w:pPr>
    </w:p>
    <w:tbl>
      <w:tblPr>
        <w:tblW w:w="15152" w:type="dxa"/>
        <w:tblLook w:val="04A0" w:firstRow="1" w:lastRow="0" w:firstColumn="1" w:lastColumn="0" w:noHBand="0" w:noVBand="1"/>
      </w:tblPr>
      <w:tblGrid>
        <w:gridCol w:w="2972"/>
        <w:gridCol w:w="1640"/>
        <w:gridCol w:w="1700"/>
        <w:gridCol w:w="1440"/>
        <w:gridCol w:w="1440"/>
        <w:gridCol w:w="1440"/>
        <w:gridCol w:w="1440"/>
        <w:gridCol w:w="1440"/>
        <w:gridCol w:w="1640"/>
      </w:tblGrid>
      <w:tr w:rsidR="002059E6" w:rsidRPr="002059E6" w:rsidTr="002059E6">
        <w:trPr>
          <w:trHeight w:val="743"/>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Наименование муниципальной программы, структурного элемента, мероприятия (результата), источник финансового обеспечения</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Объем финансового обеспечения по годам тыс.</w:t>
            </w:r>
            <w:r>
              <w:rPr>
                <w:sz w:val="20"/>
                <w:szCs w:val="20"/>
              </w:rPr>
              <w:t xml:space="preserve"> </w:t>
            </w:r>
            <w:r w:rsidRPr="002059E6">
              <w:rPr>
                <w:sz w:val="20"/>
                <w:szCs w:val="20"/>
              </w:rPr>
              <w:t>рублей</w:t>
            </w:r>
          </w:p>
        </w:tc>
      </w:tr>
      <w:tr w:rsidR="002059E6" w:rsidRPr="002059E6" w:rsidTr="002059E6">
        <w:trPr>
          <w:trHeight w:val="4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rsidR="002059E6" w:rsidRPr="002059E6" w:rsidRDefault="002059E6" w:rsidP="002059E6">
            <w:pPr>
              <w:rPr>
                <w:sz w:val="20"/>
                <w:szCs w:val="20"/>
              </w:rPr>
            </w:pP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2029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2030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sz w:val="20"/>
                <w:szCs w:val="20"/>
              </w:rPr>
            </w:pPr>
            <w:r w:rsidRPr="002059E6">
              <w:rPr>
                <w:sz w:val="20"/>
                <w:szCs w:val="20"/>
              </w:rPr>
              <w:t>всего</w:t>
            </w:r>
          </w:p>
        </w:tc>
      </w:tr>
      <w:tr w:rsidR="002059E6" w:rsidRPr="002059E6" w:rsidTr="002059E6">
        <w:trPr>
          <w:trHeight w:val="4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Муниципальная программа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2 312 896,4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2 290 169,8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2 290 932,3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518 845,4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518 845,4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518 845,4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518 845,4</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8 969 380,1</w:t>
            </w:r>
          </w:p>
        </w:tc>
      </w:tr>
      <w:tr w:rsidR="002059E6" w:rsidRPr="002059E6" w:rsidTr="002059E6">
        <w:trPr>
          <w:trHeight w:val="36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54 150,8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47 177,7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45 363,2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146 691,7</w:t>
            </w:r>
          </w:p>
        </w:tc>
      </w:tr>
      <w:tr w:rsidR="002059E6" w:rsidRPr="002059E6" w:rsidTr="002059E6">
        <w:trPr>
          <w:trHeight w:val="36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1 704 828,7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1 724 903,8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1 726 713,0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5 156 445,5</w:t>
            </w:r>
          </w:p>
        </w:tc>
      </w:tr>
      <w:tr w:rsidR="002059E6" w:rsidRPr="002059E6" w:rsidTr="002059E6">
        <w:trPr>
          <w:trHeight w:val="36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470 791,6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458 088,3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458 856,1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458 845,4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458 845,4</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3 223 117,6</w:t>
            </w:r>
          </w:p>
        </w:tc>
      </w:tr>
      <w:tr w:rsidR="002059E6" w:rsidRPr="002059E6" w:rsidTr="002059E6">
        <w:trPr>
          <w:trHeight w:val="36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83 125,3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60 000,0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443 125,3</w:t>
            </w:r>
          </w:p>
        </w:tc>
      </w:tr>
      <w:tr w:rsidR="002059E6" w:rsidRPr="002059E6" w:rsidTr="002059E6">
        <w:trPr>
          <w:trHeight w:val="36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объем налоговых расходов (</w:t>
            </w:r>
            <w:proofErr w:type="spellStart"/>
            <w:r w:rsidRPr="002059E6">
              <w:rPr>
                <w:b/>
                <w:bCs/>
                <w:sz w:val="20"/>
                <w:szCs w:val="20"/>
              </w:rPr>
              <w:t>справочно</w:t>
            </w:r>
            <w:proofErr w:type="spellEnd"/>
            <w:r w:rsidRPr="002059E6">
              <w:rPr>
                <w:b/>
                <w:bCs/>
                <w:sz w:val="20"/>
                <w:szCs w:val="20"/>
              </w:rPr>
              <w:t>)</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0,0</w:t>
            </w:r>
          </w:p>
        </w:tc>
      </w:tr>
      <w:tr w:rsidR="002059E6" w:rsidRPr="002059E6" w:rsidTr="002059E6">
        <w:trPr>
          <w:trHeight w:val="25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1.1 Региональный проект "Современная школа"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1.2 Региональный проект "Успех каждого ребенка"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lastRenderedPageBreak/>
              <w:t>1.3 Региональный проект "Цифровая образовательная среда</w:t>
            </w:r>
            <w:proofErr w:type="gramStart"/>
            <w:r w:rsidRPr="002059E6">
              <w:rPr>
                <w:b/>
                <w:bCs/>
                <w:sz w:val="20"/>
                <w:szCs w:val="20"/>
              </w:rPr>
              <w:t>"  (</w:t>
            </w:r>
            <w:proofErr w:type="gramEnd"/>
            <w:r w:rsidRPr="002059E6">
              <w:rPr>
                <w:b/>
                <w:bCs/>
                <w:sz w:val="20"/>
                <w:szCs w:val="20"/>
              </w:rPr>
              <w:t>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1.4 Региональный проект "Социальная активность"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1.5 Региональный проект "Содействие занятости"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1.6 Региональный проект "Патриотическое воспитание граждан Российской Федерации"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883,9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883,9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1 068,6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b/>
                <w:bCs/>
                <w:sz w:val="20"/>
                <w:szCs w:val="20"/>
              </w:rPr>
            </w:pPr>
            <w:r w:rsidRPr="002059E6">
              <w:rPr>
                <w:b/>
                <w:bCs/>
                <w:sz w:val="20"/>
                <w:szCs w:val="20"/>
              </w:rPr>
              <w:t>2 836,4</w:t>
            </w:r>
          </w:p>
        </w:tc>
      </w:tr>
      <w:tr w:rsidR="002059E6" w:rsidRPr="002059E6" w:rsidTr="002059E6">
        <w:trPr>
          <w:trHeight w:val="39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341,3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341,3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349,1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1 031,7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533,8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533,8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1 776,4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28,3</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w:t>
            </w:r>
            <w:r w:rsidRPr="002059E6">
              <w:rPr>
                <w:sz w:val="20"/>
                <w:szCs w:val="20"/>
              </w:rPr>
              <w:lastRenderedPageBreak/>
              <w:t>объединениями в общеобразовательных организациях"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883,9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883,9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1 068,6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2 836,4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341,3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341,3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349,1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1 031,7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533,8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533,8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1 776,4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28,3</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1.7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2 268 273,3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2 248 478,9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2 248 586,7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498 818,8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498 818,8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498 818,8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498 818,8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8 760 614,1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53 809,5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46 836,4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45 014,1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145 660,0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1 682 084,5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1 703 119,6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1 704 753,8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5 089 957,9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450 525,9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438 522,9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438 818,8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438 818,8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3 083 142,8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81 853,4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441 853,4</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12 240,0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12 240,0</w:t>
            </w:r>
          </w:p>
        </w:tc>
      </w:tr>
      <w:tr w:rsidR="002059E6" w:rsidRPr="002059E6" w:rsidTr="00DF3E77">
        <w:trPr>
          <w:trHeight w:val="84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1.7.2  Мероприятие</w:t>
            </w:r>
            <w:proofErr w:type="gramEnd"/>
            <w:r w:rsidRPr="002059E6">
              <w:rPr>
                <w:sz w:val="20"/>
                <w:szCs w:val="20"/>
              </w:rPr>
              <w:t xml:space="preserve">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w:t>
            </w:r>
            <w:r w:rsidRPr="002059E6">
              <w:rPr>
                <w:sz w:val="20"/>
                <w:szCs w:val="20"/>
              </w:rPr>
              <w:lastRenderedPageBreak/>
              <w:t>программу дошкольного образования"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16 517,0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16 517,0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16 517,0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49 551,0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16 517,0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16 517,0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16 517,0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49 551,0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2 195,0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12 695,0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2 195,0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12 695,0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1.7.3.1 Мероприятие (результат) "Организована поддержка способной и талантливой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10 850,0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1 550,0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10 850,0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1.7.3.2 Мероприятие (результат) " Организована поддержка системы воспитания"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12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1.7.3.3 Мероприятие (результат) "Обеспечено 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229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1.7.3.4 Мероприятие (результат) "Организовано и обеспечено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Организован и проведен муниципальный и региональный этап всероссийского конкурса профессионального мастерства в сфере образования"(всего),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865,0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865,0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1.7.3.5 Мероприятие (результат) "Изданы методические пособия, сборники из опыта работы лучших учителей"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560,0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560,0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 Мероприятие (результат) "Обеспечены государственные гарантии на получение образования"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2 237 644,6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2 225 531,9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2 225 639,7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496 468,8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8 674 691,4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53 809,5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46 836,4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45 014,1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145 660,0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1 661 487,5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1 682 522,6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1 684 156,8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5 028 166,9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440 494,2</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436 172,9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436 468,8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436 468,8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3 059 011,1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81 853,4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60 000,0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441 853,4</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1.7.4.1 Мероприятие (</w:t>
            </w:r>
            <w:proofErr w:type="gramStart"/>
            <w:r w:rsidRPr="002059E6">
              <w:rPr>
                <w:sz w:val="20"/>
                <w:szCs w:val="20"/>
              </w:rPr>
              <w:t>результат)  "</w:t>
            </w:r>
            <w:proofErr w:type="gramEnd"/>
            <w:r w:rsidRPr="002059E6">
              <w:rPr>
                <w:sz w:val="20"/>
                <w:szCs w:val="20"/>
              </w:rPr>
              <w:t>Обеспечены государственные гарантии на  реализацию права на получение общедоступного и бесплатного дошкольного образования"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352 570,4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345 719,4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345 719,5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79 806,2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1 363 234,1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265 913,3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265 913,2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265 913,3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797 739,8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60 607,1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59 806,2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419 444,3</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26 050,0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20 000,0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146 050,0</w:t>
            </w:r>
          </w:p>
        </w:tc>
      </w:tr>
      <w:tr w:rsidR="002059E6" w:rsidRPr="002059E6" w:rsidTr="002059E6">
        <w:trPr>
          <w:trHeight w:val="118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1 732 992,7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1 736 907,7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1 737 015,4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273 757,8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273 757,8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273 757,8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273 757,8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6 301 947,0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53 809,5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46 836,4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45 014,1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145 660,0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1 395 574,2</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1 416 609,4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1 418 243,5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4 230 427,1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227 861,6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233 461,9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233 757,8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233 757,8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1 630 112,5</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55 747,4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40 000,0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295 747,4</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  Мероприятие</w:t>
            </w:r>
            <w:proofErr w:type="gramEnd"/>
            <w:r w:rsidRPr="002059E6">
              <w:rPr>
                <w:sz w:val="20"/>
                <w:szCs w:val="20"/>
              </w:rPr>
              <w:t xml:space="preserve"> (результат) "Заключены </w:t>
            </w:r>
            <w:proofErr w:type="spellStart"/>
            <w:r w:rsidRPr="002059E6">
              <w:rPr>
                <w:sz w:val="20"/>
                <w:szCs w:val="20"/>
              </w:rPr>
              <w:t>энергосервисные</w:t>
            </w:r>
            <w:proofErr w:type="spellEnd"/>
            <w:r w:rsidRPr="002059E6">
              <w:rPr>
                <w:sz w:val="20"/>
                <w:szCs w:val="20"/>
              </w:rPr>
              <w:t xml:space="preserve"> контракты"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2 984,2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20 889,4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1.7.4.2.1.1  МБОУ</w:t>
            </w:r>
            <w:proofErr w:type="gramEnd"/>
            <w:r w:rsidRPr="002059E6">
              <w:rPr>
                <w:sz w:val="20"/>
                <w:szCs w:val="20"/>
              </w:rPr>
              <w:t xml:space="preserve"> "Излучинская ОСШУИОП № 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7 402,5</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1 057,5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7 402,5</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1.7.4.2.1.2  МБОУ</w:t>
            </w:r>
            <w:proofErr w:type="gramEnd"/>
            <w:r w:rsidRPr="002059E6">
              <w:rPr>
                <w:sz w:val="20"/>
                <w:szCs w:val="20"/>
              </w:rPr>
              <w:t xml:space="preserve"> "</w:t>
            </w:r>
            <w:proofErr w:type="spellStart"/>
            <w:r w:rsidRPr="002059E6">
              <w:rPr>
                <w:sz w:val="20"/>
                <w:szCs w:val="20"/>
              </w:rPr>
              <w:t>Ватинская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1.7.4.2.1.3  МБОУ</w:t>
            </w:r>
            <w:proofErr w:type="gramEnd"/>
            <w:r w:rsidRPr="002059E6">
              <w:rPr>
                <w:sz w:val="20"/>
                <w:szCs w:val="20"/>
              </w:rPr>
              <w:t xml:space="preserve"> "</w:t>
            </w:r>
            <w:proofErr w:type="spellStart"/>
            <w:r w:rsidRPr="002059E6">
              <w:rPr>
                <w:sz w:val="20"/>
                <w:szCs w:val="20"/>
              </w:rPr>
              <w:t>Ваховская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1.7.4.2.1.4 МБОУ "Излучинская ОСШУИОП № 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13 486,9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1 926,7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13 486,9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1.7.4.2.1.5 МБОУ "</w:t>
            </w:r>
            <w:proofErr w:type="spellStart"/>
            <w:r w:rsidRPr="002059E6">
              <w:rPr>
                <w:sz w:val="20"/>
                <w:szCs w:val="20"/>
              </w:rPr>
              <w:t>Ларьякская</w:t>
            </w:r>
            <w:proofErr w:type="spellEnd"/>
            <w:r w:rsidRPr="002059E6">
              <w:rPr>
                <w:sz w:val="20"/>
                <w:szCs w:val="20"/>
              </w:rPr>
              <w:t xml:space="preserve"> 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1.7.4.2.1.6  МБОУ</w:t>
            </w:r>
            <w:proofErr w:type="gramEnd"/>
            <w:r w:rsidRPr="002059E6">
              <w:rPr>
                <w:sz w:val="20"/>
                <w:szCs w:val="20"/>
              </w:rPr>
              <w:t xml:space="preserve"> "Новоаганская ОСШ № 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proofErr w:type="gramStart"/>
            <w:r w:rsidRPr="002059E6">
              <w:rPr>
                <w:sz w:val="20"/>
                <w:szCs w:val="20"/>
              </w:rPr>
              <w:t>1.7.4.2.1.7  МБОУ</w:t>
            </w:r>
            <w:proofErr w:type="gramEnd"/>
            <w:r w:rsidRPr="002059E6">
              <w:rPr>
                <w:sz w:val="20"/>
                <w:szCs w:val="20"/>
              </w:rPr>
              <w:t xml:space="preserve"> "</w:t>
            </w:r>
            <w:proofErr w:type="spellStart"/>
            <w:r w:rsidRPr="002059E6">
              <w:rPr>
                <w:sz w:val="20"/>
                <w:szCs w:val="20"/>
              </w:rPr>
              <w:t>Покурская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1.7.4.2.1.8 МБОУ "</w:t>
            </w:r>
            <w:proofErr w:type="spellStart"/>
            <w:r w:rsidRPr="002059E6">
              <w:rPr>
                <w:sz w:val="20"/>
                <w:szCs w:val="20"/>
              </w:rPr>
              <w:t>Корликовская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1.7.4.2.1.9 МБОУ "</w:t>
            </w:r>
            <w:proofErr w:type="spellStart"/>
            <w:r w:rsidRPr="002059E6">
              <w:rPr>
                <w:sz w:val="20"/>
                <w:szCs w:val="20"/>
              </w:rPr>
              <w:t>Зайцевореченская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1.7.4.2.1.10 МБОУ "</w:t>
            </w:r>
            <w:proofErr w:type="spellStart"/>
            <w:r w:rsidRPr="002059E6">
              <w:rPr>
                <w:sz w:val="20"/>
                <w:szCs w:val="20"/>
              </w:rPr>
              <w:t>Варьеганская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1.7.4.2.1.11 МБОУ "</w:t>
            </w:r>
            <w:proofErr w:type="spellStart"/>
            <w:r w:rsidRPr="002059E6">
              <w:rPr>
                <w:sz w:val="20"/>
                <w:szCs w:val="20"/>
              </w:rPr>
              <w:t>Чехломееская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1.7.4.2.1.12 МБОУ "</w:t>
            </w:r>
            <w:proofErr w:type="spellStart"/>
            <w:r w:rsidRPr="002059E6">
              <w:rPr>
                <w:sz w:val="20"/>
                <w:szCs w:val="20"/>
              </w:rPr>
              <w:t>Аганская</w:t>
            </w:r>
            <w:proofErr w:type="spellEnd"/>
            <w:r w:rsidRPr="002059E6">
              <w:rPr>
                <w:sz w:val="20"/>
                <w:szCs w:val="20"/>
              </w:rPr>
              <w:t xml:space="preserve"> ОСШ"</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1.7.4.2.2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21 961,8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21 862,2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21 862,2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75 319,8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7 979,1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7 463,9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5 641,6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21 084,6</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11 968,7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12 178,0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13 812,2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37 958,9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2 014,0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2 220,3</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2 408,4</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16 276,3</w:t>
            </w:r>
          </w:p>
        </w:tc>
      </w:tr>
      <w:tr w:rsidR="002059E6" w:rsidRPr="002059E6" w:rsidTr="002059E6">
        <w:trPr>
          <w:trHeight w:val="12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1.7.4.2.3 Мероприятие (результат) "Организовано 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45 830,4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39 372,5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39 372,5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124 575,4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федеральный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45 830,4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39 372,5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39 372,5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124 575,4</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1.7.4.3 Мероприятие (результат) "Обеспечена организация предоставления дополнительного образования"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152 081,5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1 009 510,3</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nil"/>
              <w:right w:val="nil"/>
            </w:tcBorders>
            <w:shd w:val="clear" w:color="auto" w:fill="auto"/>
            <w:vAlign w:val="center"/>
            <w:hideMark/>
          </w:tcPr>
          <w:p w:rsidR="002059E6" w:rsidRPr="002059E6" w:rsidRDefault="002059E6" w:rsidP="002059E6">
            <w:pPr>
              <w:outlineLvl w:val="0"/>
              <w:rPr>
                <w:sz w:val="20"/>
                <w:szCs w:val="20"/>
              </w:rPr>
            </w:pPr>
            <w:r w:rsidRPr="002059E6">
              <w:rPr>
                <w:sz w:val="20"/>
                <w:szCs w:val="20"/>
              </w:rPr>
              <w:t>152 025,5</w:t>
            </w:r>
          </w:p>
        </w:tc>
        <w:tc>
          <w:tcPr>
            <w:tcW w:w="1700"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142 904,8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1 009 454,3</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56,0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56,0</w:t>
            </w:r>
          </w:p>
        </w:tc>
      </w:tr>
      <w:tr w:rsidR="002059E6" w:rsidRPr="002059E6" w:rsidTr="002059E6">
        <w:trPr>
          <w:trHeight w:val="153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1.7.5. Мероприятие (результат) "Обеспечено организационно-методическое и психолого-медико-педагогическое сопровождение деятельности муниципальных образовательных учреждений, проведены мероприятия по обеспечению эффективной системы по социализации и самореализации молодежи, развитию потенциала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1.7.6.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7 236,7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7 236,7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7 236,7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7 236,7</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1.7.7. Мероприятие (результат) "Обеспечена комплексная безопасность и комфортные условия образовательного процесса в дошкольном, общем и дополнительном образовании"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4 200,0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4 200,0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 xml:space="preserve">2.1 Комплекс процессных мероприятий "Проведение мероприятий по профилактике правонарушений в сфере безопасности дорожного </w:t>
            </w:r>
            <w:r w:rsidRPr="002059E6">
              <w:rPr>
                <w:b/>
                <w:bCs/>
                <w:sz w:val="20"/>
                <w:szCs w:val="20"/>
              </w:rPr>
              <w:lastRenderedPageBreak/>
              <w:t>движения" (всего), в том числе:</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lastRenderedPageBreak/>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федеральный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54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1 110,0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2 010,0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960,0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960,0</w:t>
            </w:r>
          </w:p>
        </w:tc>
      </w:tr>
      <w:tr w:rsidR="002059E6" w:rsidRPr="002059E6" w:rsidTr="002059E6">
        <w:trPr>
          <w:trHeight w:val="178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3.1.1 Мероприятие (результат) "Изготовлены методические рекомендаций по проведению профилактической работы среди населения; разработаны пособия для </w:t>
            </w:r>
            <w:proofErr w:type="gramStart"/>
            <w:r w:rsidRPr="002059E6">
              <w:rPr>
                <w:sz w:val="20"/>
                <w:szCs w:val="20"/>
              </w:rPr>
              <w:t>специалистов  образовательных</w:t>
            </w:r>
            <w:proofErr w:type="gramEnd"/>
            <w:r w:rsidRPr="002059E6">
              <w:rPr>
                <w:sz w:val="20"/>
                <w:szCs w:val="20"/>
              </w:rPr>
              <w:t xml:space="preserve">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организован выпуск тематических видеофильмов"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1 000,0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1 240,0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70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4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40,0</w:t>
            </w:r>
          </w:p>
        </w:tc>
        <w:tc>
          <w:tcPr>
            <w:tcW w:w="1640" w:type="dxa"/>
            <w:tcBorders>
              <w:top w:val="nil"/>
              <w:left w:val="nil"/>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280,0</w:t>
            </w:r>
          </w:p>
        </w:tc>
      </w:tr>
      <w:tr w:rsidR="002059E6" w:rsidRPr="002059E6" w:rsidTr="002059E6">
        <w:trPr>
          <w:trHeight w:val="375"/>
        </w:trPr>
        <w:tc>
          <w:tcPr>
            <w:tcW w:w="2972" w:type="dxa"/>
            <w:tcBorders>
              <w:top w:val="nil"/>
              <w:left w:val="single" w:sz="4" w:space="0" w:color="000000"/>
              <w:bottom w:val="single" w:sz="4" w:space="0" w:color="000000"/>
              <w:right w:val="nil"/>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960,0</w:t>
            </w:r>
          </w:p>
        </w:tc>
        <w:tc>
          <w:tcPr>
            <w:tcW w:w="170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single" w:sz="4" w:space="0" w:color="auto"/>
              <w:left w:val="nil"/>
              <w:bottom w:val="single" w:sz="4" w:space="0" w:color="auto"/>
              <w:right w:val="single" w:sz="4" w:space="0" w:color="auto"/>
            </w:tcBorders>
            <w:shd w:val="clear" w:color="auto" w:fill="auto"/>
            <w:hideMark/>
          </w:tcPr>
          <w:p w:rsidR="002059E6" w:rsidRPr="002059E6" w:rsidRDefault="002059E6" w:rsidP="002059E6">
            <w:pPr>
              <w:outlineLvl w:val="0"/>
              <w:rPr>
                <w:sz w:val="20"/>
                <w:szCs w:val="20"/>
              </w:rPr>
            </w:pPr>
            <w:r w:rsidRPr="002059E6">
              <w:rPr>
                <w:sz w:val="20"/>
                <w:szCs w:val="20"/>
              </w:rPr>
              <w:t>960,0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3.1.2 Мероприятие (результат) "Проведена районная профилактическая акция «Мы выбираем будущее»" (всего), в том числе:</w:t>
            </w:r>
          </w:p>
        </w:tc>
        <w:tc>
          <w:tcPr>
            <w:tcW w:w="12180" w:type="dxa"/>
            <w:gridSpan w:val="8"/>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3.1.3 Мероприятие (результат) "Проведена районная военно-патриотическая игра «Зарница»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210,0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105,0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105,0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3.1.6 Мероприятие (результат) "Проведен конкурс волонтерских отрядов «Марафон добрых и полезных дел»"(всего), в том числе: </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3.1.7 Мероприятие (результат) "Проведена районная акция в населенных пунктах района "Бросай болеть – вставай на лыжи""(всего),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w:t>
            </w:r>
            <w:bookmarkStart w:id="0" w:name="_GoBack"/>
            <w:bookmarkEnd w:id="0"/>
            <w:r w:rsidRPr="002059E6">
              <w:rPr>
                <w:sz w:val="20"/>
                <w:szCs w:val="20"/>
              </w:rPr>
              <w:t>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105,0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105,0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 xml:space="preserve">4.1 Комплекс процессных </w:t>
            </w:r>
            <w:proofErr w:type="gramStart"/>
            <w:r w:rsidRPr="002059E6">
              <w:rPr>
                <w:b/>
                <w:bCs/>
                <w:sz w:val="20"/>
                <w:szCs w:val="20"/>
              </w:rPr>
              <w:t>мероприятий  "</w:t>
            </w:r>
            <w:proofErr w:type="gramEnd"/>
            <w:r w:rsidRPr="002059E6">
              <w:rPr>
                <w:b/>
                <w:bCs/>
                <w:sz w:val="20"/>
                <w:szCs w:val="20"/>
              </w:rPr>
              <w:t xml:space="preserve">Проведение мероприятий по организации в каникулярное время отдыха, оздоровления, </w:t>
            </w:r>
            <w:r w:rsidRPr="002059E6">
              <w:rPr>
                <w:b/>
                <w:bCs/>
                <w:sz w:val="20"/>
                <w:szCs w:val="20"/>
              </w:rPr>
              <w:lastRenderedPageBreak/>
              <w:t>занятости детей, подростков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lastRenderedPageBreak/>
              <w:t>32 758,9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32 002,0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32 001,9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15 201,5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157 568,8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16 800,4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16 800,4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16 800,4</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50 401,2</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14 686,6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15 201,5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105 895,7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1 271,9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1 271,9</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4.1.1 Мероприятие (результат) "Организован отдых детей района в лагерях с дневным пребыванием детей, дворовых клубах, лагерях труда и </w:t>
            </w:r>
            <w:proofErr w:type="gramStart"/>
            <w:r w:rsidRPr="002059E6">
              <w:rPr>
                <w:sz w:val="20"/>
                <w:szCs w:val="20"/>
              </w:rPr>
              <w:t>отдыха,  палаточных</w:t>
            </w:r>
            <w:proofErr w:type="gramEnd"/>
            <w:r w:rsidRPr="002059E6">
              <w:rPr>
                <w:sz w:val="20"/>
                <w:szCs w:val="20"/>
              </w:rPr>
              <w:t xml:space="preserve"> лагерях на базе муниципальных учреждений района"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16 178,8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15 063,8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15 063,7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80 094,3</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19 850,1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8 447,0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59 129,2</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1 115,0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1 115,0</w:t>
            </w:r>
          </w:p>
        </w:tc>
      </w:tr>
      <w:tr w:rsidR="002059E6" w:rsidRPr="002059E6" w:rsidTr="00DF3E77">
        <w:trPr>
          <w:trHeight w:val="84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4.1.1.1 Мероприятие (результат) "Обеспечены 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w:t>
            </w:r>
            <w:proofErr w:type="spellStart"/>
            <w:r w:rsidRPr="002059E6">
              <w:rPr>
                <w:sz w:val="20"/>
                <w:szCs w:val="20"/>
              </w:rPr>
              <w:t>короновирусную</w:t>
            </w:r>
            <w:proofErr w:type="spellEnd"/>
            <w:r w:rsidRPr="002059E6">
              <w:rPr>
                <w:sz w:val="20"/>
                <w:szCs w:val="20"/>
              </w:rPr>
              <w:t xml:space="preserve"> инфекцию, экспертиза меню для организации питания воспитанников, </w:t>
            </w:r>
            <w:proofErr w:type="spellStart"/>
            <w:r w:rsidRPr="002059E6">
              <w:rPr>
                <w:sz w:val="20"/>
                <w:szCs w:val="20"/>
              </w:rPr>
              <w:lastRenderedPageBreak/>
              <w:t>психосвидетельствование</w:t>
            </w:r>
            <w:proofErr w:type="spellEnd"/>
            <w:r w:rsidRPr="002059E6">
              <w:rPr>
                <w:sz w:val="20"/>
                <w:szCs w:val="20"/>
              </w:rPr>
              <w:t xml:space="preserve"> сотрудников лагерей)"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4 120,1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28 335,0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4 035,8</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28 250,8</w:t>
            </w:r>
          </w:p>
        </w:tc>
      </w:tr>
      <w:tr w:rsidR="002059E6" w:rsidRPr="002059E6" w:rsidTr="00DF3E77">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84,2</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84,2</w:t>
            </w:r>
          </w:p>
        </w:tc>
      </w:tr>
      <w:tr w:rsidR="002059E6" w:rsidRPr="002059E6" w:rsidTr="002059E6">
        <w:trPr>
          <w:trHeight w:val="12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1 873,9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267,7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1 873,9</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4.1.1.2 Мероприятие (результат) "Организовано питание детей в лагерях с дневным пребыванием детей, палаточных лагерях на базе муниципальных учреждений района"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12 058,7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11 027,9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11 027,9</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51 759,3</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6 616,7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19 850,1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4 411,2</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30 878,4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1 030,8</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1 030,8</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4.1.2 Мероприятие (результат) "Организован оздоровительный отдых детей района в загородных детских оздоровительных лагерях, санаториях и пансионатах"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15 977,7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16 265,8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16 265,8</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72 837,7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30 551,1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5 637,1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6 082,1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42 129,7</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156,9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156,9</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4.1.2.1 Мероприятие (результат) "Оплачены путевки в загородные лагеря и проезда детей до места отдыха и обратно"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15 651,1</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15 494,2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15 494,2</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67 881,5</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10 183,7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30 551,1</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5 310,5</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37 173,5</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156,9</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156,9</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4.1.2.2 Мероприятие (результат) "Оплачены услуги, проезд, проживание сопровождающих лиц (сопровождение детей в пути следования) во время доставки детей до мест отдыха и обратно"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326,6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4 956,2</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326,6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771,6</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4 956,2</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4.1.3 Мероприятие (результат) "Организована доставка детей из населенных пунктов района в г. Нижневартовске до и после отправки в загородные лагеря, оплачены </w:t>
            </w:r>
            <w:proofErr w:type="spellStart"/>
            <w:r w:rsidRPr="002059E6">
              <w:rPr>
                <w:sz w:val="20"/>
                <w:szCs w:val="20"/>
              </w:rPr>
              <w:t>горючесмазочные</w:t>
            </w:r>
            <w:proofErr w:type="spellEnd"/>
            <w:r w:rsidRPr="002059E6">
              <w:rPr>
                <w:sz w:val="20"/>
                <w:szCs w:val="20"/>
              </w:rPr>
              <w:t xml:space="preserve"> материалы, в том числе для палаточных лагерей"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2 030,0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2 030,0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DF3E77">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4.1.4 Мероприятие (результат) "Организовано обучение кадров для работы с детьми в </w:t>
            </w:r>
            <w:r w:rsidRPr="002059E6">
              <w:rPr>
                <w:sz w:val="20"/>
                <w:szCs w:val="20"/>
              </w:rPr>
              <w:lastRenderedPageBreak/>
              <w:t>летний период"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153,7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1 075,9</w:t>
            </w:r>
          </w:p>
        </w:tc>
      </w:tr>
      <w:tr w:rsidR="002059E6" w:rsidRPr="002059E6" w:rsidTr="00DF3E77">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153,7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1 075,9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12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4.1.5 Мероприятие (результат) "Проведен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1 180,9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168,7</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1 180,9</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4.1.6 Мероприятие (результат) "Обеспечена деятельность по реализации </w:t>
            </w:r>
            <w:proofErr w:type="gramStart"/>
            <w:r w:rsidRPr="002059E6">
              <w:rPr>
                <w:sz w:val="20"/>
                <w:szCs w:val="20"/>
              </w:rPr>
              <w:t>подпрограммы  (</w:t>
            </w:r>
            <w:proofErr w:type="gramEnd"/>
            <w:r w:rsidRPr="002059E6">
              <w:rPr>
                <w:sz w:val="20"/>
                <w:szCs w:val="20"/>
              </w:rPr>
              <w:t>услуги связи, канцелярские товары)"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внебюджетные источники</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 xml:space="preserve">5.1 Комплекс процессных </w:t>
            </w:r>
            <w:proofErr w:type="gramStart"/>
            <w:r w:rsidRPr="002059E6">
              <w:rPr>
                <w:b/>
                <w:bCs/>
                <w:sz w:val="20"/>
                <w:szCs w:val="20"/>
              </w:rPr>
              <w:t>мероприятий  "</w:t>
            </w:r>
            <w:proofErr w:type="gramEnd"/>
            <w:r w:rsidRPr="002059E6">
              <w:rPr>
                <w:b/>
                <w:bCs/>
                <w:sz w:val="20"/>
                <w:szCs w:val="20"/>
              </w:rPr>
              <w:t>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7 820,3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6 605,0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7 075,1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2 625,1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32 000,8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13 350,0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3 370,3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2 155,0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2 625,1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2 625,1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18 650,8</w:t>
            </w:r>
          </w:p>
        </w:tc>
      </w:tr>
      <w:tr w:rsidR="002059E6" w:rsidRPr="002059E6" w:rsidTr="002059E6">
        <w:trPr>
          <w:trHeight w:val="123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5.1.1 Мероприятие (результат) "Оказана поддержка молодых семей: приобретены комплекты для новорожденных"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5 250,0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5 250,0</w:t>
            </w:r>
          </w:p>
        </w:tc>
      </w:tr>
      <w:tr w:rsidR="002059E6" w:rsidRPr="002059E6" w:rsidTr="002059E6">
        <w:trPr>
          <w:trHeight w:val="202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5.1.2 Мероприятие (результат) "Оказано содействие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6 620,3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5 405,0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5 875,1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23 600,8</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бюджет автономного округа</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13 350,0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2 170,3</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955,0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1 425,1</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10 250,8</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5.1.3 Мероприятие (результат) "Проведены мероприятия по гражданско-патриотическому воспитанию детей и молодежи в возрасте до 35 лет включительно."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3 150,0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3 150,0</w:t>
            </w:r>
          </w:p>
        </w:tc>
      </w:tr>
      <w:tr w:rsidR="002059E6" w:rsidRPr="002059E6" w:rsidTr="002059E6">
        <w:trPr>
          <w:trHeight w:val="153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 xml:space="preserve">5.1.4 Мероприятие (результат) "Предотвращены факты пропаганды и распространения криминальной идеологии среди несовершеннолетних, создание детских и молодежных </w:t>
            </w:r>
            <w:r w:rsidRPr="002059E6">
              <w:rPr>
                <w:sz w:val="20"/>
                <w:szCs w:val="20"/>
              </w:rPr>
              <w:lastRenderedPageBreak/>
              <w:t>сообществ на основе криминальной субкультуры, в том числе посредством использования информационных ресурсов сети Интернет" (всего), в том числе:</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102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5.1.5 Мероприятие (результат) "Оказана необходимая помощь несовершеннолетним и членам их семей, находящимся в социально опасном положении, в том числе в трудовом и бытовом устройстве" (всего), в том числе:</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5.1.6 Мероприятие (результат) "Оказана социально-психологическая помощь учащимся, имеющимся проблемы в поведении и обучении" (всего), в том числе:</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2180" w:type="dxa"/>
            <w:gridSpan w:val="8"/>
            <w:tcBorders>
              <w:top w:val="single" w:sz="4" w:space="0" w:color="000000"/>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за счет финансирования основной деятельности исполнителя</w:t>
            </w:r>
          </w:p>
        </w:tc>
      </w:tr>
      <w:tr w:rsidR="002059E6" w:rsidRPr="002059E6" w:rsidTr="002059E6">
        <w:trPr>
          <w:trHeight w:val="84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 xml:space="preserve">6.1 Комплекс процессных </w:t>
            </w:r>
            <w:proofErr w:type="gramStart"/>
            <w:r w:rsidRPr="002059E6">
              <w:rPr>
                <w:b/>
                <w:bCs/>
                <w:sz w:val="20"/>
                <w:szCs w:val="20"/>
              </w:rPr>
              <w:t>мероприятий  "</w:t>
            </w:r>
            <w:proofErr w:type="gramEnd"/>
            <w:r w:rsidRPr="002059E6">
              <w:rPr>
                <w:b/>
                <w:bCs/>
                <w:sz w:val="20"/>
                <w:szCs w:val="20"/>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2 050,0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rPr>
                <w:b/>
                <w:bCs/>
                <w:sz w:val="20"/>
                <w:szCs w:val="20"/>
              </w:rPr>
            </w:pPr>
            <w:r w:rsidRPr="002059E6">
              <w:rPr>
                <w:b/>
                <w:bCs/>
                <w:sz w:val="20"/>
                <w:szCs w:val="20"/>
              </w:rPr>
              <w:t>14 350,0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2 050,0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14 350,0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6.1.1 Мероприятие (результат) "Реализован учебный план по отработке практических навыков начальной военной подготовки молодежи"(всего),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595,4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3 595,4</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595,4</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3 595,4</w:t>
            </w:r>
          </w:p>
        </w:tc>
      </w:tr>
      <w:tr w:rsidR="002059E6" w:rsidRPr="002059E6" w:rsidTr="002059E6">
        <w:trPr>
          <w:trHeight w:val="1020"/>
        </w:trPr>
        <w:tc>
          <w:tcPr>
            <w:tcW w:w="2972" w:type="dxa"/>
            <w:tcBorders>
              <w:top w:val="nil"/>
              <w:left w:val="single" w:sz="4" w:space="0" w:color="000000"/>
              <w:bottom w:val="nil"/>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6.1.2 Мероприятие (результат) "</w:t>
            </w:r>
            <w:proofErr w:type="gramStart"/>
            <w:r w:rsidRPr="002059E6">
              <w:rPr>
                <w:sz w:val="20"/>
                <w:szCs w:val="20"/>
              </w:rPr>
              <w:t>Проведены  мероприятия</w:t>
            </w:r>
            <w:proofErr w:type="gramEnd"/>
            <w:r w:rsidRPr="002059E6">
              <w:rPr>
                <w:sz w:val="20"/>
                <w:szCs w:val="20"/>
              </w:rPr>
              <w:t>, посвященных дням боевой славы (спортивные, военизированные эстафеты, соревнования по стрельбе из пневматического оружия среди детей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1 200,0</w:t>
            </w:r>
          </w:p>
        </w:tc>
      </w:tr>
      <w:tr w:rsidR="002059E6" w:rsidRPr="002059E6" w:rsidTr="002059E6">
        <w:trPr>
          <w:trHeight w:val="375"/>
        </w:trPr>
        <w:tc>
          <w:tcPr>
            <w:tcW w:w="2972" w:type="dxa"/>
            <w:tcBorders>
              <w:top w:val="single" w:sz="4" w:space="0" w:color="000000"/>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1 200,0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6.1.3 Мероприятие (результат) "Проведена молодежная патриотическая акция "День призывника""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6.1.4 Мероприятие (результат) "Обеспечено участие молодежи в региональных и всероссийских мероприятиях"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664,0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2 464,0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664,0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2 464,0</w:t>
            </w:r>
          </w:p>
        </w:tc>
      </w:tr>
      <w:tr w:rsidR="002059E6" w:rsidRPr="002059E6" w:rsidTr="002059E6">
        <w:trPr>
          <w:trHeight w:val="51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6.1.5 Мероприятие (результат) "Проведен районный фестиваль военно-патриотической песни «Память»"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670,0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670,0</w:t>
            </w:r>
          </w:p>
        </w:tc>
      </w:tr>
      <w:tr w:rsidR="002059E6" w:rsidRPr="002059E6" w:rsidTr="002059E6">
        <w:trPr>
          <w:trHeight w:val="570"/>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6.1.6 Мероприятие (результат) "Проведена военно-полевая игра «Зарница» для детей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720,6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4 320,6</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lastRenderedPageBreak/>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720,6</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4 320,6</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6.1.7 Мероприятие (результат) "Проведены районные мероприятия среди детей и молодежи на лучшую подготовку к военной службе"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1 200,0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200,0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1 200,0</w:t>
            </w:r>
          </w:p>
        </w:tc>
      </w:tr>
      <w:tr w:rsidR="002059E6" w:rsidRPr="002059E6" w:rsidTr="002059E6">
        <w:trPr>
          <w:trHeight w:val="76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6.1.8 Мероприятие (результат) "Проведены семинары-совещания по вопросам военно-патриотического воспитания детей и молодежи" (всего), в том числе:</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r>
      <w:tr w:rsidR="002059E6" w:rsidRPr="002059E6" w:rsidTr="002059E6">
        <w:trPr>
          <w:trHeight w:val="375"/>
        </w:trPr>
        <w:tc>
          <w:tcPr>
            <w:tcW w:w="2972" w:type="dxa"/>
            <w:tcBorders>
              <w:top w:val="nil"/>
              <w:left w:val="single" w:sz="4" w:space="0" w:color="000000"/>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местный бюджет</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0,0</w:t>
            </w:r>
          </w:p>
        </w:tc>
        <w:tc>
          <w:tcPr>
            <w:tcW w:w="170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4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50,0</w:t>
            </w:r>
          </w:p>
        </w:tc>
        <w:tc>
          <w:tcPr>
            <w:tcW w:w="1640" w:type="dxa"/>
            <w:tcBorders>
              <w:top w:val="nil"/>
              <w:left w:val="nil"/>
              <w:bottom w:val="single" w:sz="4" w:space="0" w:color="000000"/>
              <w:right w:val="single" w:sz="4" w:space="0" w:color="000000"/>
            </w:tcBorders>
            <w:shd w:val="clear" w:color="auto" w:fill="auto"/>
            <w:hideMark/>
          </w:tcPr>
          <w:p w:rsidR="002059E6" w:rsidRPr="002059E6" w:rsidRDefault="002059E6" w:rsidP="002059E6">
            <w:pPr>
              <w:outlineLvl w:val="0"/>
              <w:rPr>
                <w:sz w:val="20"/>
                <w:szCs w:val="20"/>
              </w:rPr>
            </w:pPr>
            <w:r w:rsidRPr="002059E6">
              <w:rPr>
                <w:sz w:val="20"/>
                <w:szCs w:val="20"/>
              </w:rPr>
              <w:t>300,0</w:t>
            </w:r>
          </w:p>
        </w:tc>
      </w:tr>
    </w:tbl>
    <w:p w:rsidR="000F51D5" w:rsidRPr="00321696" w:rsidRDefault="00247738" w:rsidP="00247738">
      <w:pPr>
        <w:tabs>
          <w:tab w:val="left" w:pos="390"/>
          <w:tab w:val="left" w:pos="1185"/>
          <w:tab w:val="right" w:pos="14572"/>
        </w:tabs>
      </w:pPr>
      <w:r>
        <w:tab/>
      </w:r>
      <w:r>
        <w:tab/>
      </w:r>
      <w:r w:rsidR="000635DA">
        <w:tab/>
      </w:r>
      <w:r w:rsidR="00321696" w:rsidRPr="00321696">
        <w:t>».</w:t>
      </w:r>
    </w:p>
    <w:p w:rsidR="00D053AC" w:rsidRDefault="00D053AC" w:rsidP="00DE7701">
      <w:pPr>
        <w:jc w:val="center"/>
        <w:rPr>
          <w:b/>
        </w:rPr>
      </w:pPr>
    </w:p>
    <w:p w:rsidR="000F51D5" w:rsidRDefault="000F51D5" w:rsidP="00DF41C6">
      <w:pPr>
        <w:tabs>
          <w:tab w:val="left" w:pos="9923"/>
        </w:tabs>
        <w:ind w:left="9923"/>
        <w:jc w:val="both"/>
      </w:pPr>
    </w:p>
    <w:p w:rsidR="000F51D5" w:rsidRDefault="000F51D5"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BE6D36">
      <w:pPr>
        <w:tabs>
          <w:tab w:val="left" w:pos="9923"/>
        </w:tabs>
        <w:jc w:val="both"/>
      </w:pPr>
    </w:p>
    <w:sectPr w:rsidR="007930D3" w:rsidSect="00413509">
      <w:pgSz w:w="16840" w:h="11907" w:orient="landscape" w:code="9"/>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99A" w:rsidRDefault="002A499A">
      <w:r>
        <w:separator/>
      </w:r>
    </w:p>
  </w:endnote>
  <w:endnote w:type="continuationSeparator" w:id="0">
    <w:p w:rsidR="002A499A" w:rsidRDefault="002A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99A" w:rsidRDefault="002A499A">
      <w:r>
        <w:separator/>
      </w:r>
    </w:p>
  </w:footnote>
  <w:footnote w:type="continuationSeparator" w:id="0">
    <w:p w:rsidR="002A499A" w:rsidRDefault="002A4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539585"/>
      <w:docPartObj>
        <w:docPartGallery w:val="Page Numbers (Top of Page)"/>
        <w:docPartUnique/>
      </w:docPartObj>
    </w:sdtPr>
    <w:sdtEndPr/>
    <w:sdtContent>
      <w:p w:rsidR="00000AD7" w:rsidRDefault="00000AD7">
        <w:pPr>
          <w:pStyle w:val="a4"/>
          <w:jc w:val="center"/>
        </w:pPr>
        <w:r>
          <w:fldChar w:fldCharType="begin"/>
        </w:r>
        <w:r>
          <w:instrText>PAGE   \* MERGEFORMAT</w:instrText>
        </w:r>
        <w:r>
          <w:fldChar w:fldCharType="separate"/>
        </w:r>
        <w:r w:rsidR="00DF3E77">
          <w:rPr>
            <w:noProof/>
          </w:rPr>
          <w:t>15</w:t>
        </w:r>
        <w:r>
          <w:fldChar w:fldCharType="end"/>
        </w:r>
      </w:p>
    </w:sdtContent>
  </w:sdt>
  <w:p w:rsidR="00000AD7" w:rsidRDefault="00000A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AD7"/>
    <w:rsid w:val="00004D74"/>
    <w:rsid w:val="00005A78"/>
    <w:rsid w:val="00005D51"/>
    <w:rsid w:val="00006D9C"/>
    <w:rsid w:val="0001052C"/>
    <w:rsid w:val="00010E6C"/>
    <w:rsid w:val="00012296"/>
    <w:rsid w:val="000128EC"/>
    <w:rsid w:val="000135C0"/>
    <w:rsid w:val="000153A4"/>
    <w:rsid w:val="00015FB2"/>
    <w:rsid w:val="000165BC"/>
    <w:rsid w:val="00016DD2"/>
    <w:rsid w:val="000179A5"/>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0291"/>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5DA"/>
    <w:rsid w:val="00063A55"/>
    <w:rsid w:val="000640E4"/>
    <w:rsid w:val="000641B5"/>
    <w:rsid w:val="00064398"/>
    <w:rsid w:val="00066618"/>
    <w:rsid w:val="00066794"/>
    <w:rsid w:val="00066836"/>
    <w:rsid w:val="000668DE"/>
    <w:rsid w:val="00067C48"/>
    <w:rsid w:val="00071478"/>
    <w:rsid w:val="00073A66"/>
    <w:rsid w:val="000778D6"/>
    <w:rsid w:val="0008143E"/>
    <w:rsid w:val="0008208C"/>
    <w:rsid w:val="0008264B"/>
    <w:rsid w:val="00082889"/>
    <w:rsid w:val="000830CF"/>
    <w:rsid w:val="00084124"/>
    <w:rsid w:val="0008423F"/>
    <w:rsid w:val="000845E2"/>
    <w:rsid w:val="00084C0C"/>
    <w:rsid w:val="00084E7A"/>
    <w:rsid w:val="00085CEA"/>
    <w:rsid w:val="00087833"/>
    <w:rsid w:val="00087F93"/>
    <w:rsid w:val="00090DB9"/>
    <w:rsid w:val="00092DEF"/>
    <w:rsid w:val="00093A65"/>
    <w:rsid w:val="00094E9C"/>
    <w:rsid w:val="0009775C"/>
    <w:rsid w:val="000A0BB5"/>
    <w:rsid w:val="000A2716"/>
    <w:rsid w:val="000A6BCE"/>
    <w:rsid w:val="000A7E72"/>
    <w:rsid w:val="000B012D"/>
    <w:rsid w:val="000B049C"/>
    <w:rsid w:val="000B1417"/>
    <w:rsid w:val="000B38FF"/>
    <w:rsid w:val="000B5CCE"/>
    <w:rsid w:val="000C0EC2"/>
    <w:rsid w:val="000C1271"/>
    <w:rsid w:val="000C171F"/>
    <w:rsid w:val="000C1E14"/>
    <w:rsid w:val="000C2DF0"/>
    <w:rsid w:val="000C4561"/>
    <w:rsid w:val="000C5273"/>
    <w:rsid w:val="000C5A99"/>
    <w:rsid w:val="000C6036"/>
    <w:rsid w:val="000C624D"/>
    <w:rsid w:val="000C78C6"/>
    <w:rsid w:val="000D109B"/>
    <w:rsid w:val="000D219C"/>
    <w:rsid w:val="000D2A33"/>
    <w:rsid w:val="000D4A55"/>
    <w:rsid w:val="000D628B"/>
    <w:rsid w:val="000E063E"/>
    <w:rsid w:val="000E2381"/>
    <w:rsid w:val="000E3C86"/>
    <w:rsid w:val="000E52E0"/>
    <w:rsid w:val="000E6746"/>
    <w:rsid w:val="000E6C83"/>
    <w:rsid w:val="000E6D27"/>
    <w:rsid w:val="000E7D95"/>
    <w:rsid w:val="000F015F"/>
    <w:rsid w:val="000F2B3B"/>
    <w:rsid w:val="000F3259"/>
    <w:rsid w:val="000F51D5"/>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31231"/>
    <w:rsid w:val="001315DE"/>
    <w:rsid w:val="00133BDE"/>
    <w:rsid w:val="00133F44"/>
    <w:rsid w:val="001340AB"/>
    <w:rsid w:val="00134E31"/>
    <w:rsid w:val="001359AA"/>
    <w:rsid w:val="001369E6"/>
    <w:rsid w:val="00141289"/>
    <w:rsid w:val="00142A70"/>
    <w:rsid w:val="00142A9A"/>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AD0"/>
    <w:rsid w:val="00162CAF"/>
    <w:rsid w:val="0016334D"/>
    <w:rsid w:val="001634E3"/>
    <w:rsid w:val="00164CEE"/>
    <w:rsid w:val="00164E66"/>
    <w:rsid w:val="001671DB"/>
    <w:rsid w:val="00167A9E"/>
    <w:rsid w:val="00170E73"/>
    <w:rsid w:val="00171AA7"/>
    <w:rsid w:val="00173548"/>
    <w:rsid w:val="001741CD"/>
    <w:rsid w:val="00180F5E"/>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2F0"/>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64A"/>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683"/>
    <w:rsid w:val="001E6F73"/>
    <w:rsid w:val="001E7A57"/>
    <w:rsid w:val="001F1F39"/>
    <w:rsid w:val="001F49E1"/>
    <w:rsid w:val="001F53E9"/>
    <w:rsid w:val="001F55FB"/>
    <w:rsid w:val="001F57F1"/>
    <w:rsid w:val="002006CC"/>
    <w:rsid w:val="00201420"/>
    <w:rsid w:val="00201DD7"/>
    <w:rsid w:val="00202C09"/>
    <w:rsid w:val="002049E2"/>
    <w:rsid w:val="0020543B"/>
    <w:rsid w:val="002059E6"/>
    <w:rsid w:val="00206E05"/>
    <w:rsid w:val="00207E58"/>
    <w:rsid w:val="0021455F"/>
    <w:rsid w:val="00214E37"/>
    <w:rsid w:val="00215140"/>
    <w:rsid w:val="0022221D"/>
    <w:rsid w:val="00222FBA"/>
    <w:rsid w:val="00224837"/>
    <w:rsid w:val="002263E8"/>
    <w:rsid w:val="00227D5E"/>
    <w:rsid w:val="002300CD"/>
    <w:rsid w:val="00230BFF"/>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738"/>
    <w:rsid w:val="00247EF7"/>
    <w:rsid w:val="0025069B"/>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470"/>
    <w:rsid w:val="00287A06"/>
    <w:rsid w:val="00292AB0"/>
    <w:rsid w:val="002953D5"/>
    <w:rsid w:val="002954C9"/>
    <w:rsid w:val="002964E5"/>
    <w:rsid w:val="002A071C"/>
    <w:rsid w:val="002A2381"/>
    <w:rsid w:val="002A264B"/>
    <w:rsid w:val="002A499A"/>
    <w:rsid w:val="002A51A2"/>
    <w:rsid w:val="002A6D69"/>
    <w:rsid w:val="002A7193"/>
    <w:rsid w:val="002B07F7"/>
    <w:rsid w:val="002B33E3"/>
    <w:rsid w:val="002B38F9"/>
    <w:rsid w:val="002B3A32"/>
    <w:rsid w:val="002B3AA0"/>
    <w:rsid w:val="002B59BF"/>
    <w:rsid w:val="002B7939"/>
    <w:rsid w:val="002C087A"/>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E33"/>
    <w:rsid w:val="002E23F7"/>
    <w:rsid w:val="002E2EFC"/>
    <w:rsid w:val="002E3139"/>
    <w:rsid w:val="002E435D"/>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96"/>
    <w:rsid w:val="003216BD"/>
    <w:rsid w:val="003218C9"/>
    <w:rsid w:val="00321C83"/>
    <w:rsid w:val="003221BA"/>
    <w:rsid w:val="00323D07"/>
    <w:rsid w:val="00323EF4"/>
    <w:rsid w:val="00324324"/>
    <w:rsid w:val="0032485B"/>
    <w:rsid w:val="0032652F"/>
    <w:rsid w:val="00326DF1"/>
    <w:rsid w:val="00327666"/>
    <w:rsid w:val="003302AD"/>
    <w:rsid w:val="003321C0"/>
    <w:rsid w:val="003344B7"/>
    <w:rsid w:val="00334B92"/>
    <w:rsid w:val="0034190A"/>
    <w:rsid w:val="00341A0B"/>
    <w:rsid w:val="003434A1"/>
    <w:rsid w:val="003442EE"/>
    <w:rsid w:val="00344CB0"/>
    <w:rsid w:val="00345330"/>
    <w:rsid w:val="00345A18"/>
    <w:rsid w:val="00345FF3"/>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0DDC"/>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D31CA"/>
    <w:rsid w:val="003D35C0"/>
    <w:rsid w:val="003D58AF"/>
    <w:rsid w:val="003D6F8D"/>
    <w:rsid w:val="003D75F0"/>
    <w:rsid w:val="003E13CC"/>
    <w:rsid w:val="003E1ADB"/>
    <w:rsid w:val="003E1DF0"/>
    <w:rsid w:val="003E2FE4"/>
    <w:rsid w:val="003E6A3C"/>
    <w:rsid w:val="003E78E1"/>
    <w:rsid w:val="003E7F17"/>
    <w:rsid w:val="003F1567"/>
    <w:rsid w:val="003F25E9"/>
    <w:rsid w:val="003F271D"/>
    <w:rsid w:val="003F4820"/>
    <w:rsid w:val="003F4D30"/>
    <w:rsid w:val="003F5333"/>
    <w:rsid w:val="003F6E1F"/>
    <w:rsid w:val="003F7552"/>
    <w:rsid w:val="00400423"/>
    <w:rsid w:val="00402FAB"/>
    <w:rsid w:val="00405019"/>
    <w:rsid w:val="00405F2E"/>
    <w:rsid w:val="00407DB1"/>
    <w:rsid w:val="00411587"/>
    <w:rsid w:val="004131F8"/>
    <w:rsid w:val="00413509"/>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00D6"/>
    <w:rsid w:val="00453459"/>
    <w:rsid w:val="004538DE"/>
    <w:rsid w:val="004574BE"/>
    <w:rsid w:val="004615C2"/>
    <w:rsid w:val="00461B08"/>
    <w:rsid w:val="004639AE"/>
    <w:rsid w:val="00463A57"/>
    <w:rsid w:val="004702B8"/>
    <w:rsid w:val="00471BB9"/>
    <w:rsid w:val="00471C09"/>
    <w:rsid w:val="00473954"/>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596B"/>
    <w:rsid w:val="00536976"/>
    <w:rsid w:val="00540B52"/>
    <w:rsid w:val="005415DD"/>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A37"/>
    <w:rsid w:val="00577E6F"/>
    <w:rsid w:val="005808DC"/>
    <w:rsid w:val="00583458"/>
    <w:rsid w:val="00583D29"/>
    <w:rsid w:val="00585DB8"/>
    <w:rsid w:val="005869E2"/>
    <w:rsid w:val="00587AE8"/>
    <w:rsid w:val="00590B54"/>
    <w:rsid w:val="0059101C"/>
    <w:rsid w:val="00593398"/>
    <w:rsid w:val="005948D2"/>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2947"/>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3DC1"/>
    <w:rsid w:val="005E67E0"/>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627A"/>
    <w:rsid w:val="00616755"/>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5713"/>
    <w:rsid w:val="006463B3"/>
    <w:rsid w:val="006464BD"/>
    <w:rsid w:val="0064664F"/>
    <w:rsid w:val="006467DD"/>
    <w:rsid w:val="006468C2"/>
    <w:rsid w:val="00646C73"/>
    <w:rsid w:val="006507EE"/>
    <w:rsid w:val="0065085A"/>
    <w:rsid w:val="00650C54"/>
    <w:rsid w:val="00652032"/>
    <w:rsid w:val="0065305B"/>
    <w:rsid w:val="00653A52"/>
    <w:rsid w:val="00656E4D"/>
    <w:rsid w:val="00660380"/>
    <w:rsid w:val="00660D35"/>
    <w:rsid w:val="00661587"/>
    <w:rsid w:val="006615A0"/>
    <w:rsid w:val="006631E3"/>
    <w:rsid w:val="0066380A"/>
    <w:rsid w:val="006640A4"/>
    <w:rsid w:val="006672CE"/>
    <w:rsid w:val="00667374"/>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87A06"/>
    <w:rsid w:val="00690274"/>
    <w:rsid w:val="00691BB3"/>
    <w:rsid w:val="006936A2"/>
    <w:rsid w:val="00693DE3"/>
    <w:rsid w:val="00694952"/>
    <w:rsid w:val="006965C6"/>
    <w:rsid w:val="00697591"/>
    <w:rsid w:val="006A31AD"/>
    <w:rsid w:val="006A3C6E"/>
    <w:rsid w:val="006A414C"/>
    <w:rsid w:val="006A753E"/>
    <w:rsid w:val="006B00EB"/>
    <w:rsid w:val="006B0158"/>
    <w:rsid w:val="006B1624"/>
    <w:rsid w:val="006B2183"/>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607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6985"/>
    <w:rsid w:val="00767A3B"/>
    <w:rsid w:val="00767DD2"/>
    <w:rsid w:val="00771397"/>
    <w:rsid w:val="00772A3E"/>
    <w:rsid w:val="007745DC"/>
    <w:rsid w:val="007803CC"/>
    <w:rsid w:val="00780B03"/>
    <w:rsid w:val="007821FA"/>
    <w:rsid w:val="00782C4C"/>
    <w:rsid w:val="00784AA5"/>
    <w:rsid w:val="00787438"/>
    <w:rsid w:val="00787988"/>
    <w:rsid w:val="00791F1E"/>
    <w:rsid w:val="0079273F"/>
    <w:rsid w:val="00792AC7"/>
    <w:rsid w:val="007930D3"/>
    <w:rsid w:val="00795DFB"/>
    <w:rsid w:val="00796493"/>
    <w:rsid w:val="00797720"/>
    <w:rsid w:val="007A01AC"/>
    <w:rsid w:val="007A03F2"/>
    <w:rsid w:val="007A1EA5"/>
    <w:rsid w:val="007A2A3A"/>
    <w:rsid w:val="007A4440"/>
    <w:rsid w:val="007A4ABC"/>
    <w:rsid w:val="007A6052"/>
    <w:rsid w:val="007A67E6"/>
    <w:rsid w:val="007B007E"/>
    <w:rsid w:val="007B179A"/>
    <w:rsid w:val="007B1B54"/>
    <w:rsid w:val="007B2F2D"/>
    <w:rsid w:val="007B4BC7"/>
    <w:rsid w:val="007B5BFF"/>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1E0B"/>
    <w:rsid w:val="00802567"/>
    <w:rsid w:val="00804320"/>
    <w:rsid w:val="00804685"/>
    <w:rsid w:val="00806DB6"/>
    <w:rsid w:val="00806E2E"/>
    <w:rsid w:val="00806E8D"/>
    <w:rsid w:val="00807B4B"/>
    <w:rsid w:val="008104DB"/>
    <w:rsid w:val="00813F19"/>
    <w:rsid w:val="00814523"/>
    <w:rsid w:val="008179DE"/>
    <w:rsid w:val="00817E28"/>
    <w:rsid w:val="00820702"/>
    <w:rsid w:val="008210A8"/>
    <w:rsid w:val="00821101"/>
    <w:rsid w:val="00821E68"/>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E3E"/>
    <w:rsid w:val="008616CA"/>
    <w:rsid w:val="008622ED"/>
    <w:rsid w:val="008643E1"/>
    <w:rsid w:val="00866EC9"/>
    <w:rsid w:val="00870270"/>
    <w:rsid w:val="0087138D"/>
    <w:rsid w:val="00874D4E"/>
    <w:rsid w:val="00882240"/>
    <w:rsid w:val="00882385"/>
    <w:rsid w:val="00884365"/>
    <w:rsid w:val="00884AA2"/>
    <w:rsid w:val="0088502E"/>
    <w:rsid w:val="008851E0"/>
    <w:rsid w:val="00885E76"/>
    <w:rsid w:val="0088680A"/>
    <w:rsid w:val="00891781"/>
    <w:rsid w:val="00892485"/>
    <w:rsid w:val="00892D96"/>
    <w:rsid w:val="00895200"/>
    <w:rsid w:val="0089583B"/>
    <w:rsid w:val="00896738"/>
    <w:rsid w:val="008A1C7A"/>
    <w:rsid w:val="008A34CD"/>
    <w:rsid w:val="008A3732"/>
    <w:rsid w:val="008B009A"/>
    <w:rsid w:val="008B1B97"/>
    <w:rsid w:val="008B2AC3"/>
    <w:rsid w:val="008B47BA"/>
    <w:rsid w:val="008B4AA5"/>
    <w:rsid w:val="008B55E4"/>
    <w:rsid w:val="008B5738"/>
    <w:rsid w:val="008C0544"/>
    <w:rsid w:val="008C20A1"/>
    <w:rsid w:val="008C6BFD"/>
    <w:rsid w:val="008C7F06"/>
    <w:rsid w:val="008D100F"/>
    <w:rsid w:val="008D3DED"/>
    <w:rsid w:val="008D54CF"/>
    <w:rsid w:val="008D5E55"/>
    <w:rsid w:val="008D706B"/>
    <w:rsid w:val="008D73E1"/>
    <w:rsid w:val="008D7B0D"/>
    <w:rsid w:val="008E1244"/>
    <w:rsid w:val="008E25AC"/>
    <w:rsid w:val="008E3C85"/>
    <w:rsid w:val="008E5BA8"/>
    <w:rsid w:val="008E5F30"/>
    <w:rsid w:val="008E5FEC"/>
    <w:rsid w:val="008E6592"/>
    <w:rsid w:val="008E6FE1"/>
    <w:rsid w:val="008E7328"/>
    <w:rsid w:val="008E7707"/>
    <w:rsid w:val="008F0225"/>
    <w:rsid w:val="008F1143"/>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760B"/>
    <w:rsid w:val="00930E4A"/>
    <w:rsid w:val="00932A0E"/>
    <w:rsid w:val="00932A40"/>
    <w:rsid w:val="00934157"/>
    <w:rsid w:val="00935EF7"/>
    <w:rsid w:val="0093709D"/>
    <w:rsid w:val="009374C6"/>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DE"/>
    <w:rsid w:val="009557F1"/>
    <w:rsid w:val="00955C74"/>
    <w:rsid w:val="00957A9B"/>
    <w:rsid w:val="00960F1F"/>
    <w:rsid w:val="00963B3C"/>
    <w:rsid w:val="009640EA"/>
    <w:rsid w:val="0096421B"/>
    <w:rsid w:val="009643E7"/>
    <w:rsid w:val="0096531B"/>
    <w:rsid w:val="00966571"/>
    <w:rsid w:val="00967302"/>
    <w:rsid w:val="0096771E"/>
    <w:rsid w:val="0097021F"/>
    <w:rsid w:val="00972044"/>
    <w:rsid w:val="00973AA3"/>
    <w:rsid w:val="009764A9"/>
    <w:rsid w:val="0097679A"/>
    <w:rsid w:val="00977853"/>
    <w:rsid w:val="00981E6F"/>
    <w:rsid w:val="00982CDD"/>
    <w:rsid w:val="0098314C"/>
    <w:rsid w:val="00983EC7"/>
    <w:rsid w:val="00983F5E"/>
    <w:rsid w:val="009843A2"/>
    <w:rsid w:val="0098475B"/>
    <w:rsid w:val="00986774"/>
    <w:rsid w:val="00986A2F"/>
    <w:rsid w:val="00987E53"/>
    <w:rsid w:val="00991CB7"/>
    <w:rsid w:val="00993845"/>
    <w:rsid w:val="00997BC5"/>
    <w:rsid w:val="009A0DF7"/>
    <w:rsid w:val="009A0EE9"/>
    <w:rsid w:val="009A13C1"/>
    <w:rsid w:val="009A3300"/>
    <w:rsid w:val="009A4131"/>
    <w:rsid w:val="009A4F8F"/>
    <w:rsid w:val="009A54D2"/>
    <w:rsid w:val="009A6A4A"/>
    <w:rsid w:val="009A7BB0"/>
    <w:rsid w:val="009B4F59"/>
    <w:rsid w:val="009B5522"/>
    <w:rsid w:val="009B754D"/>
    <w:rsid w:val="009B7C66"/>
    <w:rsid w:val="009C0BBB"/>
    <w:rsid w:val="009C23A1"/>
    <w:rsid w:val="009C2D74"/>
    <w:rsid w:val="009C3458"/>
    <w:rsid w:val="009C4CFA"/>
    <w:rsid w:val="009C55C9"/>
    <w:rsid w:val="009D0146"/>
    <w:rsid w:val="009D0C92"/>
    <w:rsid w:val="009D116D"/>
    <w:rsid w:val="009D14F8"/>
    <w:rsid w:val="009D1D12"/>
    <w:rsid w:val="009D42F5"/>
    <w:rsid w:val="009D44CA"/>
    <w:rsid w:val="009D4C63"/>
    <w:rsid w:val="009D56B2"/>
    <w:rsid w:val="009D7D59"/>
    <w:rsid w:val="009E0A12"/>
    <w:rsid w:val="009E0EE2"/>
    <w:rsid w:val="009E1033"/>
    <w:rsid w:val="009E26E0"/>
    <w:rsid w:val="009E2D05"/>
    <w:rsid w:val="009E4687"/>
    <w:rsid w:val="009E4B83"/>
    <w:rsid w:val="009E4E64"/>
    <w:rsid w:val="009E5DB6"/>
    <w:rsid w:val="009E60E5"/>
    <w:rsid w:val="009E6131"/>
    <w:rsid w:val="009E622C"/>
    <w:rsid w:val="009E674B"/>
    <w:rsid w:val="009E6CD8"/>
    <w:rsid w:val="009E7176"/>
    <w:rsid w:val="009E7C4C"/>
    <w:rsid w:val="009F087B"/>
    <w:rsid w:val="009F0FDC"/>
    <w:rsid w:val="009F133B"/>
    <w:rsid w:val="009F2AD2"/>
    <w:rsid w:val="009F2FDC"/>
    <w:rsid w:val="009F44A8"/>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542"/>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00E7"/>
    <w:rsid w:val="00A439E2"/>
    <w:rsid w:val="00A458B1"/>
    <w:rsid w:val="00A46226"/>
    <w:rsid w:val="00A47AB3"/>
    <w:rsid w:val="00A53C2F"/>
    <w:rsid w:val="00A54E21"/>
    <w:rsid w:val="00A5593A"/>
    <w:rsid w:val="00A55C85"/>
    <w:rsid w:val="00A56D4C"/>
    <w:rsid w:val="00A57E59"/>
    <w:rsid w:val="00A60552"/>
    <w:rsid w:val="00A62239"/>
    <w:rsid w:val="00A64D13"/>
    <w:rsid w:val="00A64EE5"/>
    <w:rsid w:val="00A67490"/>
    <w:rsid w:val="00A70F1B"/>
    <w:rsid w:val="00A73AF7"/>
    <w:rsid w:val="00A73B35"/>
    <w:rsid w:val="00A7409D"/>
    <w:rsid w:val="00A74546"/>
    <w:rsid w:val="00A7508E"/>
    <w:rsid w:val="00A75AA5"/>
    <w:rsid w:val="00A82D7A"/>
    <w:rsid w:val="00A82F33"/>
    <w:rsid w:val="00A843DB"/>
    <w:rsid w:val="00A84832"/>
    <w:rsid w:val="00A84D1B"/>
    <w:rsid w:val="00A85623"/>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6A8C"/>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3808"/>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11AB"/>
    <w:rsid w:val="00B1219A"/>
    <w:rsid w:val="00B1490E"/>
    <w:rsid w:val="00B15591"/>
    <w:rsid w:val="00B155DF"/>
    <w:rsid w:val="00B16917"/>
    <w:rsid w:val="00B172C1"/>
    <w:rsid w:val="00B206EA"/>
    <w:rsid w:val="00B21C93"/>
    <w:rsid w:val="00B232F0"/>
    <w:rsid w:val="00B23CED"/>
    <w:rsid w:val="00B243D4"/>
    <w:rsid w:val="00B30B4C"/>
    <w:rsid w:val="00B32B63"/>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6A04"/>
    <w:rsid w:val="00B60BDB"/>
    <w:rsid w:val="00B60EB3"/>
    <w:rsid w:val="00B62AFB"/>
    <w:rsid w:val="00B6449A"/>
    <w:rsid w:val="00B650C9"/>
    <w:rsid w:val="00B65845"/>
    <w:rsid w:val="00B66923"/>
    <w:rsid w:val="00B67D91"/>
    <w:rsid w:val="00B7165E"/>
    <w:rsid w:val="00B73CE1"/>
    <w:rsid w:val="00B77168"/>
    <w:rsid w:val="00B807EF"/>
    <w:rsid w:val="00B817B5"/>
    <w:rsid w:val="00B83B7A"/>
    <w:rsid w:val="00B8625A"/>
    <w:rsid w:val="00B86C0A"/>
    <w:rsid w:val="00B86FA3"/>
    <w:rsid w:val="00B87394"/>
    <w:rsid w:val="00B87595"/>
    <w:rsid w:val="00B900F3"/>
    <w:rsid w:val="00B91A19"/>
    <w:rsid w:val="00B92159"/>
    <w:rsid w:val="00B93CED"/>
    <w:rsid w:val="00B93D35"/>
    <w:rsid w:val="00B9430A"/>
    <w:rsid w:val="00B957C3"/>
    <w:rsid w:val="00B975A4"/>
    <w:rsid w:val="00B97729"/>
    <w:rsid w:val="00BA18A0"/>
    <w:rsid w:val="00BA1F25"/>
    <w:rsid w:val="00BA2D82"/>
    <w:rsid w:val="00BA4165"/>
    <w:rsid w:val="00BA438C"/>
    <w:rsid w:val="00BA4944"/>
    <w:rsid w:val="00BA5298"/>
    <w:rsid w:val="00BA56AB"/>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0E1"/>
    <w:rsid w:val="00BE2145"/>
    <w:rsid w:val="00BE3047"/>
    <w:rsid w:val="00BE3085"/>
    <w:rsid w:val="00BE36E8"/>
    <w:rsid w:val="00BE6338"/>
    <w:rsid w:val="00BE6D36"/>
    <w:rsid w:val="00BE7D0B"/>
    <w:rsid w:val="00BE7FB8"/>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199C"/>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CD4"/>
    <w:rsid w:val="00C95D51"/>
    <w:rsid w:val="00C96D14"/>
    <w:rsid w:val="00CA0C55"/>
    <w:rsid w:val="00CA23DE"/>
    <w:rsid w:val="00CA2B21"/>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3AC"/>
    <w:rsid w:val="00D06FB0"/>
    <w:rsid w:val="00D12878"/>
    <w:rsid w:val="00D1466A"/>
    <w:rsid w:val="00D1494E"/>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7EE"/>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4B2B"/>
    <w:rsid w:val="00DA62C1"/>
    <w:rsid w:val="00DB065A"/>
    <w:rsid w:val="00DB25E9"/>
    <w:rsid w:val="00DB4A17"/>
    <w:rsid w:val="00DB51E4"/>
    <w:rsid w:val="00DB52F7"/>
    <w:rsid w:val="00DC15BB"/>
    <w:rsid w:val="00DC1A36"/>
    <w:rsid w:val="00DC52B4"/>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4F88"/>
    <w:rsid w:val="00DE517D"/>
    <w:rsid w:val="00DE683F"/>
    <w:rsid w:val="00DE7701"/>
    <w:rsid w:val="00DF0223"/>
    <w:rsid w:val="00DF0D93"/>
    <w:rsid w:val="00DF0F7A"/>
    <w:rsid w:val="00DF1556"/>
    <w:rsid w:val="00DF2A19"/>
    <w:rsid w:val="00DF3E77"/>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FC0"/>
    <w:rsid w:val="00E1145E"/>
    <w:rsid w:val="00E1165D"/>
    <w:rsid w:val="00E11852"/>
    <w:rsid w:val="00E16D27"/>
    <w:rsid w:val="00E16F4B"/>
    <w:rsid w:val="00E2035F"/>
    <w:rsid w:val="00E20542"/>
    <w:rsid w:val="00E20E98"/>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41BA"/>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596B"/>
    <w:rsid w:val="00E85D2D"/>
    <w:rsid w:val="00E8655C"/>
    <w:rsid w:val="00E86C28"/>
    <w:rsid w:val="00E87DFF"/>
    <w:rsid w:val="00E92741"/>
    <w:rsid w:val="00E92CEC"/>
    <w:rsid w:val="00E93329"/>
    <w:rsid w:val="00E93D2F"/>
    <w:rsid w:val="00E94F62"/>
    <w:rsid w:val="00E976FC"/>
    <w:rsid w:val="00E977E8"/>
    <w:rsid w:val="00EA0159"/>
    <w:rsid w:val="00EA0591"/>
    <w:rsid w:val="00EA1102"/>
    <w:rsid w:val="00EA23BF"/>
    <w:rsid w:val="00EA49FB"/>
    <w:rsid w:val="00EA5AE9"/>
    <w:rsid w:val="00EA71B0"/>
    <w:rsid w:val="00EA74D2"/>
    <w:rsid w:val="00EB1DFA"/>
    <w:rsid w:val="00EB1E84"/>
    <w:rsid w:val="00EB2085"/>
    <w:rsid w:val="00EB30EB"/>
    <w:rsid w:val="00EB3A76"/>
    <w:rsid w:val="00EB3AC2"/>
    <w:rsid w:val="00EB6130"/>
    <w:rsid w:val="00EB6B7F"/>
    <w:rsid w:val="00EC08B9"/>
    <w:rsid w:val="00EC442A"/>
    <w:rsid w:val="00EC53AE"/>
    <w:rsid w:val="00EC5CB9"/>
    <w:rsid w:val="00ED093D"/>
    <w:rsid w:val="00ED1BCD"/>
    <w:rsid w:val="00ED39D7"/>
    <w:rsid w:val="00ED5B93"/>
    <w:rsid w:val="00ED6A13"/>
    <w:rsid w:val="00ED6E6A"/>
    <w:rsid w:val="00EE08E5"/>
    <w:rsid w:val="00EE0DC7"/>
    <w:rsid w:val="00EE11B0"/>
    <w:rsid w:val="00EE15E6"/>
    <w:rsid w:val="00EE1655"/>
    <w:rsid w:val="00EE1BB1"/>
    <w:rsid w:val="00EE1C32"/>
    <w:rsid w:val="00EE1F0B"/>
    <w:rsid w:val="00EE259B"/>
    <w:rsid w:val="00EE27F8"/>
    <w:rsid w:val="00EE3ABB"/>
    <w:rsid w:val="00EE4845"/>
    <w:rsid w:val="00EE4C4D"/>
    <w:rsid w:val="00EE4CB6"/>
    <w:rsid w:val="00EE4FD6"/>
    <w:rsid w:val="00EE5A33"/>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81A"/>
    <w:rsid w:val="00F06AFC"/>
    <w:rsid w:val="00F071A9"/>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46ED2"/>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62A"/>
    <w:rsid w:val="00F7289E"/>
    <w:rsid w:val="00F74604"/>
    <w:rsid w:val="00F752A2"/>
    <w:rsid w:val="00F76339"/>
    <w:rsid w:val="00F80143"/>
    <w:rsid w:val="00F8249F"/>
    <w:rsid w:val="00F82ACE"/>
    <w:rsid w:val="00F82D76"/>
    <w:rsid w:val="00F830DB"/>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4297"/>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0C66"/>
    <w:rsid w:val="00FD12BB"/>
    <w:rsid w:val="00FD1D6C"/>
    <w:rsid w:val="00FD2190"/>
    <w:rsid w:val="00FD33BF"/>
    <w:rsid w:val="00FD60A0"/>
    <w:rsid w:val="00FE0BE7"/>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1390769">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309409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125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79090656">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0009965">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768353">
      <w:bodyDiv w:val="1"/>
      <w:marLeft w:val="0"/>
      <w:marRight w:val="0"/>
      <w:marTop w:val="0"/>
      <w:marBottom w:val="0"/>
      <w:divBdr>
        <w:top w:val="none" w:sz="0" w:space="0" w:color="auto"/>
        <w:left w:val="none" w:sz="0" w:space="0" w:color="auto"/>
        <w:bottom w:val="none" w:sz="0" w:space="0" w:color="auto"/>
        <w:right w:val="none" w:sz="0" w:space="0" w:color="auto"/>
      </w:divBdr>
    </w:div>
    <w:div w:id="70767883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785589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6057889">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011842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019369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567678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3188644">
      <w:bodyDiv w:val="1"/>
      <w:marLeft w:val="0"/>
      <w:marRight w:val="0"/>
      <w:marTop w:val="0"/>
      <w:marBottom w:val="0"/>
      <w:divBdr>
        <w:top w:val="none" w:sz="0" w:space="0" w:color="auto"/>
        <w:left w:val="none" w:sz="0" w:space="0" w:color="auto"/>
        <w:bottom w:val="none" w:sz="0" w:space="0" w:color="auto"/>
        <w:right w:val="none" w:sz="0" w:space="0" w:color="auto"/>
      </w:divBdr>
    </w:div>
    <w:div w:id="2057001064">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BBCC5-ADED-4787-A5CA-C3C778B5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22</Pages>
  <Words>4218</Words>
  <Characters>24044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28206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Макарова Александра Владимировна</cp:lastModifiedBy>
  <cp:revision>59</cp:revision>
  <cp:lastPrinted>2024-08-15T07:36:00Z</cp:lastPrinted>
  <dcterms:created xsi:type="dcterms:W3CDTF">2024-01-18T10:28:00Z</dcterms:created>
  <dcterms:modified xsi:type="dcterms:W3CDTF">2024-08-15T07:39:00Z</dcterms:modified>
</cp:coreProperties>
</file>